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6B" w:rsidRPr="00DC4E2F" w:rsidRDefault="00870D6B" w:rsidP="00870D6B">
      <w:pPr>
        <w:jc w:val="center"/>
        <w:rPr>
          <w:b/>
        </w:rPr>
      </w:pPr>
    </w:p>
    <w:p w:rsidR="00870D6B" w:rsidRPr="000461D7" w:rsidRDefault="00870D6B" w:rsidP="00870D6B">
      <w:pPr>
        <w:jc w:val="center"/>
        <w:rPr>
          <w:b/>
          <w:sz w:val="28"/>
          <w:szCs w:val="28"/>
        </w:rPr>
      </w:pPr>
      <w:r w:rsidRPr="000461D7">
        <w:rPr>
          <w:b/>
          <w:sz w:val="28"/>
          <w:szCs w:val="28"/>
        </w:rPr>
        <w:t>РЕШЕНИЕ</w:t>
      </w:r>
    </w:p>
    <w:p w:rsidR="00870D6B" w:rsidRPr="000461D7" w:rsidRDefault="00870D6B" w:rsidP="00870D6B">
      <w:pPr>
        <w:jc w:val="center"/>
        <w:rPr>
          <w:b/>
          <w:sz w:val="28"/>
          <w:szCs w:val="28"/>
        </w:rPr>
      </w:pPr>
      <w:r w:rsidRPr="000461D7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870D6B" w:rsidRPr="000461D7" w:rsidRDefault="00870D6B" w:rsidP="00870D6B">
      <w:pPr>
        <w:jc w:val="center"/>
        <w:rPr>
          <w:b/>
          <w:sz w:val="28"/>
          <w:szCs w:val="28"/>
          <w:u w:val="single"/>
        </w:rPr>
      </w:pPr>
      <w:r w:rsidRPr="000461D7">
        <w:rPr>
          <w:b/>
          <w:sz w:val="28"/>
          <w:szCs w:val="28"/>
        </w:rPr>
        <w:t xml:space="preserve"> «</w:t>
      </w:r>
      <w:r w:rsidR="00AB6318" w:rsidRPr="000461D7">
        <w:rPr>
          <w:b/>
          <w:sz w:val="28"/>
          <w:szCs w:val="28"/>
        </w:rPr>
        <w:t xml:space="preserve">Муниципальный округ </w:t>
      </w:r>
      <w:r w:rsidRPr="000461D7">
        <w:rPr>
          <w:b/>
          <w:sz w:val="28"/>
          <w:szCs w:val="28"/>
        </w:rPr>
        <w:t>Красногорский район</w:t>
      </w:r>
      <w:r w:rsidR="000461D7" w:rsidRPr="000461D7">
        <w:rPr>
          <w:b/>
          <w:sz w:val="28"/>
          <w:szCs w:val="28"/>
        </w:rPr>
        <w:t xml:space="preserve"> </w:t>
      </w:r>
      <w:r w:rsidR="00AB6318" w:rsidRPr="000461D7">
        <w:rPr>
          <w:b/>
          <w:sz w:val="28"/>
          <w:szCs w:val="28"/>
        </w:rPr>
        <w:t>Удмуртской Республики</w:t>
      </w:r>
      <w:r w:rsidRPr="000461D7">
        <w:rPr>
          <w:b/>
          <w:sz w:val="28"/>
          <w:szCs w:val="28"/>
        </w:rPr>
        <w:t>»</w:t>
      </w:r>
    </w:p>
    <w:p w:rsidR="00A10BF1" w:rsidRPr="00AD3B6A" w:rsidRDefault="00A10BF1">
      <w:pPr>
        <w:jc w:val="center"/>
        <w:rPr>
          <w:b/>
          <w:sz w:val="28"/>
          <w:szCs w:val="28"/>
          <w:u w:val="single"/>
        </w:rPr>
      </w:pP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 внесении изменений в решение Совета депутатов </w:t>
      </w:r>
      <w:r w:rsidR="009342F2" w:rsidRPr="00AD3B6A">
        <w:rPr>
          <w:b/>
        </w:rPr>
        <w:t>муниципального образования «</w:t>
      </w:r>
      <w:r w:rsidR="00776B50" w:rsidRPr="00AD3B6A">
        <w:rPr>
          <w:b/>
        </w:rPr>
        <w:t xml:space="preserve">Муниципальный округ </w:t>
      </w:r>
      <w:r w:rsidR="009342F2" w:rsidRPr="00AD3B6A">
        <w:rPr>
          <w:b/>
        </w:rPr>
        <w:t>Красногорский район</w:t>
      </w:r>
      <w:r w:rsidR="00776B50" w:rsidRPr="00AD3B6A">
        <w:rPr>
          <w:b/>
        </w:rPr>
        <w:t xml:space="preserve"> Удмуртской Республики</w:t>
      </w:r>
      <w:r w:rsidR="009342F2" w:rsidRPr="00AD3B6A">
        <w:rPr>
          <w:b/>
        </w:rPr>
        <w:t>»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от </w:t>
      </w:r>
      <w:r w:rsidR="0045708A" w:rsidRPr="00AD3B6A">
        <w:rPr>
          <w:b/>
        </w:rPr>
        <w:t>27</w:t>
      </w:r>
      <w:r w:rsidRPr="00AD3B6A">
        <w:rPr>
          <w:b/>
        </w:rPr>
        <w:t>.12.20</w:t>
      </w:r>
      <w:r w:rsidR="00776B50" w:rsidRPr="00AD3B6A">
        <w:rPr>
          <w:b/>
        </w:rPr>
        <w:t>2</w:t>
      </w:r>
      <w:r w:rsidR="0045708A" w:rsidRPr="00AD3B6A">
        <w:rPr>
          <w:b/>
        </w:rPr>
        <w:t>2</w:t>
      </w:r>
      <w:r w:rsidR="00022B0B" w:rsidRPr="00AD3B6A">
        <w:rPr>
          <w:b/>
        </w:rPr>
        <w:t>г</w:t>
      </w:r>
      <w:r w:rsidR="00776B50" w:rsidRPr="00AD3B6A">
        <w:rPr>
          <w:b/>
        </w:rPr>
        <w:t>ода</w:t>
      </w:r>
      <w:r w:rsidR="00022B0B" w:rsidRPr="00AD3B6A">
        <w:rPr>
          <w:b/>
        </w:rPr>
        <w:t xml:space="preserve"> № </w:t>
      </w:r>
      <w:r w:rsidR="0045708A" w:rsidRPr="00AD3B6A">
        <w:rPr>
          <w:b/>
        </w:rPr>
        <w:t>184</w:t>
      </w:r>
      <w:r w:rsidRPr="00AD3B6A">
        <w:rPr>
          <w:b/>
        </w:rPr>
        <w:t xml:space="preserve"> «О бюджете муниципального образования 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>«</w:t>
      </w:r>
      <w:r w:rsidR="00776B50" w:rsidRPr="00AD3B6A">
        <w:rPr>
          <w:b/>
        </w:rPr>
        <w:t xml:space="preserve">Муниципальный округ </w:t>
      </w:r>
      <w:r w:rsidRPr="00AD3B6A">
        <w:rPr>
          <w:b/>
        </w:rPr>
        <w:t>Красногорскийрайон</w:t>
      </w:r>
      <w:r w:rsidR="00776B50" w:rsidRPr="00AD3B6A">
        <w:rPr>
          <w:b/>
        </w:rPr>
        <w:t xml:space="preserve"> Удмуртской Республики</w:t>
      </w:r>
      <w:r w:rsidRPr="00AD3B6A">
        <w:rPr>
          <w:b/>
        </w:rPr>
        <w:t>»</w:t>
      </w:r>
    </w:p>
    <w:p w:rsidR="005113CB" w:rsidRPr="00AD3B6A" w:rsidRDefault="00A10BF1">
      <w:pPr>
        <w:jc w:val="center"/>
        <w:rPr>
          <w:b/>
        </w:rPr>
      </w:pPr>
      <w:r w:rsidRPr="00AD3B6A">
        <w:rPr>
          <w:b/>
        </w:rPr>
        <w:t xml:space="preserve"> на 20</w:t>
      </w:r>
      <w:r w:rsidR="00D60EE2" w:rsidRPr="00AD3B6A">
        <w:rPr>
          <w:b/>
        </w:rPr>
        <w:t>2</w:t>
      </w:r>
      <w:r w:rsidR="0045708A" w:rsidRPr="00AD3B6A">
        <w:rPr>
          <w:b/>
        </w:rPr>
        <w:t>3</w:t>
      </w:r>
      <w:r w:rsidRPr="00AD3B6A">
        <w:rPr>
          <w:b/>
        </w:rPr>
        <w:t xml:space="preserve"> год</w:t>
      </w:r>
      <w:r w:rsidR="004D6913" w:rsidRPr="00AD3B6A">
        <w:rPr>
          <w:b/>
        </w:rPr>
        <w:t xml:space="preserve"> и </w:t>
      </w:r>
      <w:r w:rsidR="0045708A" w:rsidRPr="00AD3B6A">
        <w:rPr>
          <w:b/>
        </w:rPr>
        <w:t xml:space="preserve">на </w:t>
      </w:r>
      <w:r w:rsidR="004D6913" w:rsidRPr="00AD3B6A">
        <w:rPr>
          <w:b/>
        </w:rPr>
        <w:t>плановый период 20</w:t>
      </w:r>
      <w:r w:rsidR="002F624B" w:rsidRPr="00AD3B6A">
        <w:rPr>
          <w:b/>
        </w:rPr>
        <w:t>2</w:t>
      </w:r>
      <w:r w:rsidR="0045708A" w:rsidRPr="00AD3B6A">
        <w:rPr>
          <w:b/>
        </w:rPr>
        <w:t>4</w:t>
      </w:r>
      <w:r w:rsidR="004D6913" w:rsidRPr="00AD3B6A">
        <w:rPr>
          <w:b/>
        </w:rPr>
        <w:t xml:space="preserve"> и 20</w:t>
      </w:r>
      <w:r w:rsidR="00887E3B" w:rsidRPr="00AD3B6A">
        <w:rPr>
          <w:b/>
        </w:rPr>
        <w:t>2</w:t>
      </w:r>
      <w:r w:rsidR="0045708A" w:rsidRPr="00AD3B6A">
        <w:rPr>
          <w:b/>
        </w:rPr>
        <w:t>5</w:t>
      </w:r>
      <w:r w:rsidR="004D6913" w:rsidRPr="00AD3B6A">
        <w:rPr>
          <w:b/>
        </w:rPr>
        <w:t xml:space="preserve"> годов</w:t>
      </w:r>
      <w:r w:rsidRPr="00AD3B6A">
        <w:rPr>
          <w:b/>
        </w:rPr>
        <w:t>»</w:t>
      </w:r>
      <w:r w:rsidR="000461D7">
        <w:rPr>
          <w:b/>
        </w:rPr>
        <w:t xml:space="preserve"> </w:t>
      </w:r>
      <w:r w:rsidR="00207FE4" w:rsidRPr="00740996">
        <w:rPr>
          <w:b/>
        </w:rPr>
        <w:t xml:space="preserve">(в редакции решения Совета депутатов муниципального образования «Муниципальный округ Красногорский район Удмуртской Республики» от </w:t>
      </w:r>
      <w:r w:rsidR="00207FE4">
        <w:rPr>
          <w:b/>
        </w:rPr>
        <w:t>16</w:t>
      </w:r>
      <w:r w:rsidR="00207FE4" w:rsidRPr="00740996">
        <w:rPr>
          <w:b/>
        </w:rPr>
        <w:t>.03.202</w:t>
      </w:r>
      <w:r w:rsidR="00207FE4">
        <w:rPr>
          <w:b/>
        </w:rPr>
        <w:t>3</w:t>
      </w:r>
      <w:r w:rsidR="00207FE4" w:rsidRPr="00740996">
        <w:rPr>
          <w:b/>
        </w:rPr>
        <w:t xml:space="preserve"> г. №1</w:t>
      </w:r>
      <w:r w:rsidR="00207FE4">
        <w:rPr>
          <w:b/>
        </w:rPr>
        <w:t>94)</w:t>
      </w:r>
    </w:p>
    <w:p w:rsidR="00776B50" w:rsidRPr="00AD3B6A" w:rsidRDefault="00776B50">
      <w:pPr>
        <w:jc w:val="center"/>
        <w:rPr>
          <w:b/>
          <w:sz w:val="28"/>
          <w:szCs w:val="28"/>
        </w:rPr>
      </w:pPr>
    </w:p>
    <w:p w:rsidR="00CE76FE" w:rsidRDefault="00A10BF1">
      <w:r w:rsidRPr="006C79D0">
        <w:t>Принято Советом депутатов</w:t>
      </w:r>
    </w:p>
    <w:p w:rsidR="00C60BEE" w:rsidRPr="006C79D0" w:rsidRDefault="00022B0B">
      <w:r w:rsidRPr="006C79D0">
        <w:t>муниципального образования</w:t>
      </w:r>
    </w:p>
    <w:p w:rsidR="000461D7" w:rsidRDefault="002F624B">
      <w:r w:rsidRPr="006C79D0">
        <w:t>«</w:t>
      </w:r>
      <w:r w:rsidR="00AB6318" w:rsidRPr="006C79D0">
        <w:t xml:space="preserve">Муниципальный округ </w:t>
      </w:r>
      <w:r w:rsidR="00022B0B" w:rsidRPr="006C79D0">
        <w:t>Красногорский</w:t>
      </w:r>
      <w:r w:rsidR="000461D7">
        <w:t xml:space="preserve"> </w:t>
      </w:r>
      <w:r w:rsidR="00022B0B" w:rsidRPr="006C79D0">
        <w:t>район</w:t>
      </w:r>
    </w:p>
    <w:p w:rsidR="00B55263" w:rsidRPr="006C79D0" w:rsidRDefault="00AB6318">
      <w:pPr>
        <w:rPr>
          <w:b/>
        </w:rPr>
      </w:pPr>
      <w:r w:rsidRPr="006C79D0">
        <w:t>Удмуртской Республики</w:t>
      </w:r>
      <w:r w:rsidR="00022B0B" w:rsidRPr="006C79D0">
        <w:t>»</w:t>
      </w:r>
      <w:r w:rsidR="000461D7">
        <w:t xml:space="preserve">                                                                  </w:t>
      </w:r>
      <w:r w:rsidR="00CE76FE">
        <w:t xml:space="preserve">     27 апреля</w:t>
      </w:r>
      <w:r w:rsidR="002B657E" w:rsidRPr="006C79D0">
        <w:t>202</w:t>
      </w:r>
      <w:r w:rsidR="0045708A" w:rsidRPr="006C79D0">
        <w:t>3</w:t>
      </w:r>
      <w:r w:rsidR="002B657E" w:rsidRPr="006C79D0">
        <w:t xml:space="preserve"> года</w:t>
      </w:r>
    </w:p>
    <w:p w:rsidR="00A10BF1" w:rsidRPr="006C79D0" w:rsidRDefault="00A10BF1">
      <w:r w:rsidRPr="006C79D0">
        <w:tab/>
      </w:r>
      <w:r w:rsidRPr="006C79D0">
        <w:tab/>
      </w:r>
      <w:r w:rsidRPr="006C79D0">
        <w:tab/>
      </w:r>
    </w:p>
    <w:p w:rsidR="000461D7" w:rsidRDefault="00A12164" w:rsidP="00AC09D5">
      <w:pPr>
        <w:ind w:firstLine="709"/>
        <w:jc w:val="both"/>
      </w:pPr>
      <w:r w:rsidRPr="006C79D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от 2</w:t>
      </w:r>
      <w:r w:rsidR="00AC09D5" w:rsidRPr="006C79D0">
        <w:t>5</w:t>
      </w:r>
      <w:r w:rsidRPr="006C79D0">
        <w:t>.1</w:t>
      </w:r>
      <w:r w:rsidR="00AC09D5" w:rsidRPr="006C79D0">
        <w:t>1</w:t>
      </w:r>
      <w:r w:rsidRPr="006C79D0">
        <w:t>.20</w:t>
      </w:r>
      <w:r w:rsidR="00AC09D5" w:rsidRPr="006C79D0">
        <w:t>21 г.</w:t>
      </w:r>
      <w:r w:rsidRPr="006C79D0">
        <w:t xml:space="preserve"> № </w:t>
      </w:r>
      <w:r w:rsidR="00AC09D5" w:rsidRPr="006C79D0">
        <w:t>62</w:t>
      </w:r>
      <w:r w:rsidRPr="006C79D0">
        <w:t xml:space="preserve">, </w:t>
      </w:r>
    </w:p>
    <w:p w:rsidR="000461D7" w:rsidRDefault="000461D7" w:rsidP="00AC09D5">
      <w:pPr>
        <w:ind w:firstLine="709"/>
        <w:jc w:val="both"/>
      </w:pPr>
    </w:p>
    <w:p w:rsidR="00A12164" w:rsidRPr="006C79D0" w:rsidRDefault="00A12164" w:rsidP="000461D7">
      <w:pPr>
        <w:ind w:firstLine="709"/>
        <w:jc w:val="center"/>
      </w:pPr>
      <w:r w:rsidRPr="006C79D0">
        <w:t>Совет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Pr="006C79D0">
        <w:t>» РЕШИЛ:</w:t>
      </w:r>
    </w:p>
    <w:p w:rsidR="00A12164" w:rsidRPr="006C79D0" w:rsidRDefault="00A12164" w:rsidP="00AC09D5">
      <w:pPr>
        <w:ind w:firstLine="709"/>
        <w:jc w:val="both"/>
        <w:rPr>
          <w:b/>
        </w:rPr>
      </w:pPr>
    </w:p>
    <w:p w:rsidR="00EA447C" w:rsidRPr="006C79D0" w:rsidRDefault="00A7225D" w:rsidP="00AC09D5">
      <w:pPr>
        <w:tabs>
          <w:tab w:val="left" w:pos="720"/>
        </w:tabs>
        <w:spacing w:line="100" w:lineRule="atLeast"/>
        <w:jc w:val="both"/>
      </w:pPr>
      <w:r w:rsidRPr="008030C3">
        <w:rPr>
          <w:b/>
        </w:rPr>
        <w:t>1.</w:t>
      </w:r>
      <w:r w:rsidR="00EA447C" w:rsidRPr="006C79D0">
        <w:tab/>
      </w:r>
      <w:r w:rsidR="00A10BF1" w:rsidRPr="006C79D0">
        <w:t xml:space="preserve"> Внести </w:t>
      </w:r>
      <w:r w:rsidR="00DB264B" w:rsidRPr="006C79D0">
        <w:t>в Р</w:t>
      </w:r>
      <w:r w:rsidR="00A10BF1" w:rsidRPr="006C79D0">
        <w:t xml:space="preserve">ешение Совета депутатов </w:t>
      </w:r>
      <w:r w:rsidR="00022B0B" w:rsidRPr="006C79D0">
        <w:t>муниципального образования «</w:t>
      </w:r>
      <w:r w:rsidR="00776B50" w:rsidRPr="006C79D0">
        <w:t xml:space="preserve">Муниципальный округ </w:t>
      </w:r>
      <w:r w:rsidR="00022B0B" w:rsidRPr="006C79D0">
        <w:t>Красногорский район</w:t>
      </w:r>
      <w:r w:rsidR="00776B50" w:rsidRPr="006C79D0">
        <w:t xml:space="preserve"> Удмуртской Республики</w:t>
      </w:r>
      <w:r w:rsidR="00022B0B" w:rsidRPr="006C79D0">
        <w:t xml:space="preserve">» </w:t>
      </w:r>
      <w:r w:rsidR="00A10BF1" w:rsidRPr="006C79D0">
        <w:t xml:space="preserve">от </w:t>
      </w:r>
      <w:r w:rsidR="0045708A" w:rsidRPr="006C79D0">
        <w:t>27</w:t>
      </w:r>
      <w:r w:rsidR="00A10BF1" w:rsidRPr="006C79D0">
        <w:t>.12.20</w:t>
      </w:r>
      <w:r w:rsidR="005113CB" w:rsidRPr="006C79D0">
        <w:t>2</w:t>
      </w:r>
      <w:r w:rsidR="0045708A" w:rsidRPr="006C79D0">
        <w:t>2</w:t>
      </w:r>
      <w:r w:rsidR="00A10BF1" w:rsidRPr="006C79D0">
        <w:t xml:space="preserve"> года N</w:t>
      </w:r>
      <w:r w:rsidR="0045708A" w:rsidRPr="006C79D0">
        <w:t>184</w:t>
      </w:r>
      <w:r w:rsidR="00A10BF1" w:rsidRPr="006C79D0">
        <w:t xml:space="preserve"> «О бюджете муниципального образования «</w:t>
      </w:r>
      <w:r w:rsidR="00776B50" w:rsidRPr="006C79D0">
        <w:t xml:space="preserve">Муниципальный округ </w:t>
      </w:r>
      <w:r w:rsidR="00A10BF1" w:rsidRPr="006C79D0">
        <w:t>Красногорский район</w:t>
      </w:r>
      <w:r w:rsidR="00776B50" w:rsidRPr="006C79D0">
        <w:t xml:space="preserve"> Удмуртской Республики</w:t>
      </w:r>
      <w:r w:rsidR="00A10BF1" w:rsidRPr="006C79D0">
        <w:t>» на 20</w:t>
      </w:r>
      <w:r w:rsidR="00D60EE2" w:rsidRPr="006C79D0">
        <w:t>2</w:t>
      </w:r>
      <w:r w:rsidR="0045708A" w:rsidRPr="006C79D0">
        <w:t>3</w:t>
      </w:r>
      <w:r w:rsidR="00A10BF1" w:rsidRPr="006C79D0">
        <w:t xml:space="preserve"> год</w:t>
      </w:r>
      <w:r w:rsidR="004D6913" w:rsidRPr="006C79D0">
        <w:t xml:space="preserve"> и </w:t>
      </w:r>
      <w:r w:rsidR="0045708A" w:rsidRPr="006C79D0">
        <w:t xml:space="preserve">на </w:t>
      </w:r>
      <w:r w:rsidR="004D6913" w:rsidRPr="006C79D0">
        <w:t>плановый период 20</w:t>
      </w:r>
      <w:r w:rsidR="002F624B" w:rsidRPr="006C79D0">
        <w:t>2</w:t>
      </w:r>
      <w:r w:rsidR="0045708A" w:rsidRPr="006C79D0">
        <w:t>4</w:t>
      </w:r>
      <w:r w:rsidR="00887E3B" w:rsidRPr="006C79D0">
        <w:t xml:space="preserve"> и 202</w:t>
      </w:r>
      <w:r w:rsidR="0045708A" w:rsidRPr="006C79D0">
        <w:t>5</w:t>
      </w:r>
      <w:r w:rsidR="004D6913" w:rsidRPr="006C79D0">
        <w:t xml:space="preserve"> годов»</w:t>
      </w:r>
      <w:r w:rsidR="00DB264B" w:rsidRPr="006C79D0">
        <w:t xml:space="preserve"> следующие изменения</w:t>
      </w:r>
      <w:r w:rsidR="00A10BF1" w:rsidRPr="006C79D0">
        <w:t>:</w:t>
      </w:r>
    </w:p>
    <w:p w:rsidR="00240182" w:rsidRPr="006C79D0" w:rsidRDefault="00FE3F8C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>
        <w:t>Пункты 1, 2</w:t>
      </w:r>
      <w:r w:rsidR="00240182" w:rsidRPr="006C79D0">
        <w:t xml:space="preserve"> части 1 статьи 1 изложить в следующей редакции:</w:t>
      </w:r>
    </w:p>
    <w:p w:rsidR="0045708A" w:rsidRPr="006C79D0" w:rsidRDefault="00240182" w:rsidP="0045708A">
      <w:pPr>
        <w:suppressAutoHyphens w:val="0"/>
        <w:ind w:firstLine="708"/>
        <w:contextualSpacing/>
        <w:jc w:val="both"/>
      </w:pPr>
      <w:proofErr w:type="gramStart"/>
      <w:r w:rsidRPr="006C79D0">
        <w:t>«</w:t>
      </w:r>
      <w:r w:rsidR="0045708A" w:rsidRPr="006C79D0">
        <w:t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="0045708A" w:rsidRPr="006C79D0">
        <w:t>и</w:t>
      </w:r>
      <w:r w:rsidR="0045708A" w:rsidRPr="006C79D0">
        <w:t xml:space="preserve">фикации доходов бюджетов Российской Федерации в сумме </w:t>
      </w:r>
      <w:r w:rsidR="0045708A" w:rsidRPr="00423AC1">
        <w:rPr>
          <w:b/>
        </w:rPr>
        <w:t>4</w:t>
      </w:r>
      <w:r w:rsidR="00FE3F8C" w:rsidRPr="00423AC1">
        <w:rPr>
          <w:b/>
        </w:rPr>
        <w:t>50 338 896,25</w:t>
      </w:r>
      <w:r w:rsidR="0045708A" w:rsidRPr="006C79D0">
        <w:rPr>
          <w:b/>
        </w:rPr>
        <w:t xml:space="preserve"> рублей</w:t>
      </w:r>
      <w:r w:rsidR="0045708A" w:rsidRPr="006C79D0">
        <w:t xml:space="preserve">, в том числе объем безвозмездных поступлений в сумме </w:t>
      </w:r>
      <w:r w:rsidR="0045708A" w:rsidRPr="006C79D0">
        <w:rPr>
          <w:b/>
        </w:rPr>
        <w:t>3</w:t>
      </w:r>
      <w:r w:rsidR="00423AC1">
        <w:rPr>
          <w:b/>
        </w:rPr>
        <w:t>50 364 066,25</w:t>
      </w:r>
      <w:r w:rsidR="0045708A" w:rsidRPr="006C79D0">
        <w:rPr>
          <w:b/>
        </w:rPr>
        <w:t xml:space="preserve"> рублей</w:t>
      </w:r>
      <w:r w:rsidR="0045708A" w:rsidRPr="006C79D0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423AC1">
        <w:rPr>
          <w:b/>
        </w:rPr>
        <w:t>349 630 924,45</w:t>
      </w:r>
      <w:r w:rsidR="00A63475">
        <w:rPr>
          <w:b/>
        </w:rPr>
        <w:t xml:space="preserve"> </w:t>
      </w:r>
      <w:r w:rsidR="0045708A" w:rsidRPr="006C79D0">
        <w:rPr>
          <w:b/>
        </w:rPr>
        <w:t>рублей</w:t>
      </w:r>
      <w:r w:rsidR="0045708A" w:rsidRPr="006C79D0">
        <w:t xml:space="preserve"> согласно </w:t>
      </w:r>
      <w:r w:rsidR="0045708A" w:rsidRPr="006C79D0">
        <w:rPr>
          <w:b/>
        </w:rPr>
        <w:t>приложению 1</w:t>
      </w:r>
      <w:r w:rsidR="0045708A" w:rsidRPr="006C79D0">
        <w:t xml:space="preserve"> к</w:t>
      </w:r>
      <w:proofErr w:type="gramEnd"/>
      <w:r w:rsidR="0045708A" w:rsidRPr="006C79D0">
        <w:t xml:space="preserve"> настоящему Реш</w:t>
      </w:r>
      <w:r w:rsidR="0045708A" w:rsidRPr="006C79D0">
        <w:t>е</w:t>
      </w:r>
      <w:r w:rsidR="0045708A" w:rsidRPr="006C79D0">
        <w:t>нию;</w:t>
      </w:r>
    </w:p>
    <w:p w:rsidR="00240182" w:rsidRDefault="0045708A" w:rsidP="007E0103">
      <w:pPr>
        <w:suppressAutoHyphens w:val="0"/>
        <w:ind w:firstLine="708"/>
        <w:contextualSpacing/>
        <w:jc w:val="both"/>
      </w:pPr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FE3F8C" w:rsidRPr="004B6950">
        <w:rPr>
          <w:b/>
        </w:rPr>
        <w:t>470 284 582,99</w:t>
      </w:r>
      <w:r w:rsidRPr="004B6950">
        <w:rPr>
          <w:b/>
        </w:rPr>
        <w:t xml:space="preserve"> рублей</w:t>
      </w:r>
      <w:proofErr w:type="gramStart"/>
      <w:r w:rsidRPr="004B6950">
        <w:t>.</w:t>
      </w:r>
      <w:r w:rsidR="00240182" w:rsidRPr="004B6950">
        <w:t>»</w:t>
      </w:r>
      <w:proofErr w:type="gramEnd"/>
    </w:p>
    <w:p w:rsidR="00A63475" w:rsidRPr="006C79D0" w:rsidRDefault="00A63475" w:rsidP="00A63475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6C79D0">
        <w:t>Пункты 1, 2 части 2 статьи 1 изложить в следующей редакции:</w:t>
      </w:r>
    </w:p>
    <w:p w:rsidR="00A63475" w:rsidRPr="006C79D0" w:rsidRDefault="00A63475" w:rsidP="00A63475">
      <w:pPr>
        <w:suppressAutoHyphens w:val="0"/>
        <w:ind w:firstLine="708"/>
        <w:contextualSpacing/>
        <w:jc w:val="both"/>
      </w:pPr>
      <w:proofErr w:type="gramStart"/>
      <w:r w:rsidRPr="006C79D0">
        <w:t>«1) прогнозируемый общий объем доходов бюджета муниципального образования «Муниципальный округ Красногорский район Удмуртской Республики» на 2024 год в су</w:t>
      </w:r>
      <w:r w:rsidRPr="006C79D0">
        <w:t>м</w:t>
      </w:r>
      <w:r w:rsidRPr="006C79D0">
        <w:t xml:space="preserve">ме </w:t>
      </w:r>
      <w:r w:rsidRPr="00513048">
        <w:rPr>
          <w:b/>
        </w:rPr>
        <w:t>456 300 196,69 рублей</w:t>
      </w:r>
      <w:r w:rsidRPr="006C79D0">
        <w:t xml:space="preserve">, в том числе объем безвозмездных поступлений в сумме </w:t>
      </w:r>
      <w:r w:rsidRPr="006C79D0">
        <w:rPr>
          <w:b/>
        </w:rPr>
        <w:lastRenderedPageBreak/>
        <w:t>35</w:t>
      </w:r>
      <w:r w:rsidR="00513048">
        <w:rPr>
          <w:b/>
        </w:rPr>
        <w:t>3</w:t>
      </w:r>
      <w:r w:rsidRPr="006C79D0">
        <w:rPr>
          <w:b/>
        </w:rPr>
        <w:t> </w:t>
      </w:r>
      <w:r w:rsidR="00513048">
        <w:rPr>
          <w:b/>
        </w:rPr>
        <w:t>361</w:t>
      </w:r>
      <w:r w:rsidRPr="006C79D0">
        <w:rPr>
          <w:b/>
        </w:rPr>
        <w:t> </w:t>
      </w:r>
      <w:r w:rsidR="00513048">
        <w:rPr>
          <w:b/>
        </w:rPr>
        <w:t>076,69</w:t>
      </w:r>
      <w:r w:rsidRPr="006C79D0">
        <w:rPr>
          <w:b/>
        </w:rPr>
        <w:t xml:space="preserve"> рублей</w:t>
      </w:r>
      <w:r w:rsidRPr="006C79D0">
        <w:t>, из них объем межбюджетных трансфертов, получаемых из бюдж</w:t>
      </w:r>
      <w:r w:rsidRPr="006C79D0">
        <w:t>е</w:t>
      </w:r>
      <w:r w:rsidRPr="006C79D0">
        <w:t xml:space="preserve">тов бюджетной системы Российской Федерации, в сумме </w:t>
      </w:r>
      <w:r w:rsidRPr="006C79D0">
        <w:rPr>
          <w:b/>
        </w:rPr>
        <w:t>35</w:t>
      </w:r>
      <w:r w:rsidR="004F0F5C">
        <w:rPr>
          <w:b/>
        </w:rPr>
        <w:t>3</w:t>
      </w:r>
      <w:r w:rsidRPr="006C79D0">
        <w:rPr>
          <w:b/>
        </w:rPr>
        <w:t> </w:t>
      </w:r>
      <w:r w:rsidR="004F0F5C">
        <w:rPr>
          <w:b/>
        </w:rPr>
        <w:t>361</w:t>
      </w:r>
      <w:r w:rsidRPr="006C79D0">
        <w:rPr>
          <w:b/>
        </w:rPr>
        <w:t xml:space="preserve"> </w:t>
      </w:r>
      <w:r w:rsidR="004F0F5C">
        <w:rPr>
          <w:b/>
        </w:rPr>
        <w:t>076,69</w:t>
      </w:r>
      <w:r w:rsidRPr="006C79D0">
        <w:rPr>
          <w:b/>
        </w:rPr>
        <w:t xml:space="preserve"> рублей</w:t>
      </w:r>
      <w:r w:rsidRPr="006C79D0">
        <w:t xml:space="preserve">, и на 2025 год в сумме </w:t>
      </w:r>
      <w:r w:rsidRPr="006C79D0">
        <w:rPr>
          <w:b/>
        </w:rPr>
        <w:t>418</w:t>
      </w:r>
      <w:proofErr w:type="gramEnd"/>
      <w:r w:rsidRPr="006C79D0">
        <w:rPr>
          <w:b/>
        </w:rPr>
        <w:t> 7</w:t>
      </w:r>
      <w:r>
        <w:rPr>
          <w:b/>
        </w:rPr>
        <w:t>27</w:t>
      </w:r>
      <w:r w:rsidRPr="006C79D0">
        <w:rPr>
          <w:b/>
        </w:rPr>
        <w:t> </w:t>
      </w:r>
      <w:r>
        <w:rPr>
          <w:b/>
        </w:rPr>
        <w:t>9</w:t>
      </w:r>
      <w:r w:rsidRPr="006C79D0">
        <w:rPr>
          <w:b/>
        </w:rPr>
        <w:t>82,40 рублей</w:t>
      </w:r>
      <w:r w:rsidRPr="006C79D0">
        <w:t xml:space="preserve">, в том числе объем безвозмездных поступлений в сумме </w:t>
      </w:r>
      <w:r w:rsidRPr="006C79D0">
        <w:rPr>
          <w:b/>
        </w:rPr>
        <w:t>310 49</w:t>
      </w:r>
      <w:r>
        <w:rPr>
          <w:b/>
        </w:rPr>
        <w:t>2</w:t>
      </w:r>
      <w:r w:rsidRPr="006C79D0">
        <w:rPr>
          <w:b/>
        </w:rPr>
        <w:t> </w:t>
      </w:r>
      <w:r>
        <w:rPr>
          <w:b/>
        </w:rPr>
        <w:t>9</w:t>
      </w:r>
      <w:r w:rsidRPr="006C79D0">
        <w:rPr>
          <w:b/>
        </w:rPr>
        <w:t>52,40 рублей</w:t>
      </w:r>
      <w:r w:rsidRPr="006C79D0">
        <w:t>, из них объем межбюджетных трансфертов, получаемых из бюдж</w:t>
      </w:r>
      <w:r w:rsidRPr="006C79D0">
        <w:t>е</w:t>
      </w:r>
      <w:r w:rsidRPr="006C79D0">
        <w:t xml:space="preserve">тов бюджетной системы Российской Федерации, в сумме </w:t>
      </w:r>
      <w:r w:rsidRPr="006C79D0">
        <w:rPr>
          <w:b/>
        </w:rPr>
        <w:t>310 49</w:t>
      </w:r>
      <w:r>
        <w:rPr>
          <w:b/>
        </w:rPr>
        <w:t>2</w:t>
      </w:r>
      <w:r w:rsidRPr="006C79D0">
        <w:rPr>
          <w:b/>
        </w:rPr>
        <w:t> </w:t>
      </w:r>
      <w:r>
        <w:rPr>
          <w:b/>
        </w:rPr>
        <w:t>9</w:t>
      </w:r>
      <w:r w:rsidRPr="006C79D0">
        <w:rPr>
          <w:b/>
        </w:rPr>
        <w:t>52,40 рублей</w:t>
      </w:r>
      <w:r w:rsidRPr="006C79D0">
        <w:t xml:space="preserve">, согласно </w:t>
      </w:r>
      <w:r w:rsidRPr="006C79D0">
        <w:rPr>
          <w:b/>
        </w:rPr>
        <w:t>приложению 1</w:t>
      </w:r>
      <w:r w:rsidRPr="006C79D0">
        <w:t xml:space="preserve"> к настоящему Решению;</w:t>
      </w:r>
    </w:p>
    <w:p w:rsidR="00A63475" w:rsidRDefault="00A63475" w:rsidP="00A63475">
      <w:pPr>
        <w:suppressAutoHyphens w:val="0"/>
        <w:ind w:firstLine="708"/>
        <w:contextualSpacing/>
        <w:jc w:val="both"/>
      </w:pPr>
      <w:proofErr w:type="gramStart"/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на 2024 год в сумме </w:t>
      </w:r>
      <w:r w:rsidRPr="00A3145B">
        <w:rPr>
          <w:b/>
        </w:rPr>
        <w:t>456 300 196,69</w:t>
      </w:r>
      <w:r w:rsidRPr="006C79D0">
        <w:rPr>
          <w:b/>
        </w:rPr>
        <w:t xml:space="preserve"> рублей</w:t>
      </w:r>
      <w:r w:rsidRPr="006C79D0">
        <w:t xml:space="preserve">, в том числе условно утвержденные расходы в сумме </w:t>
      </w:r>
      <w:r w:rsidRPr="006C79D0">
        <w:rPr>
          <w:b/>
        </w:rPr>
        <w:t>3 603 000,00 рублей</w:t>
      </w:r>
      <w:r w:rsidRPr="006C79D0">
        <w:t xml:space="preserve">, и на 2025 год в сумме </w:t>
      </w:r>
      <w:r w:rsidRPr="006C79D0">
        <w:rPr>
          <w:b/>
        </w:rPr>
        <w:t>418 7</w:t>
      </w:r>
      <w:r>
        <w:rPr>
          <w:b/>
        </w:rPr>
        <w:t>27</w:t>
      </w:r>
      <w:r w:rsidRPr="006C79D0">
        <w:rPr>
          <w:b/>
        </w:rPr>
        <w:t> </w:t>
      </w:r>
      <w:r>
        <w:rPr>
          <w:b/>
        </w:rPr>
        <w:t>9</w:t>
      </w:r>
      <w:r w:rsidRPr="006C79D0">
        <w:rPr>
          <w:b/>
        </w:rPr>
        <w:t>82,40 рублей</w:t>
      </w:r>
      <w:r w:rsidRPr="006C79D0">
        <w:t xml:space="preserve">, в том числе условно утвержденные расходы в сумме </w:t>
      </w:r>
      <w:r w:rsidRPr="006C79D0">
        <w:rPr>
          <w:b/>
        </w:rPr>
        <w:t>7 111 000,00 рублей</w:t>
      </w:r>
      <w:r w:rsidRPr="006C79D0">
        <w:t>».</w:t>
      </w:r>
      <w:proofErr w:type="gramEnd"/>
    </w:p>
    <w:p w:rsidR="004C02CA" w:rsidRPr="006C79D0" w:rsidRDefault="004C02CA" w:rsidP="004C02CA">
      <w:pPr>
        <w:tabs>
          <w:tab w:val="left" w:pos="709"/>
        </w:tabs>
        <w:autoSpaceDE w:val="0"/>
        <w:autoSpaceDN w:val="0"/>
        <w:adjustRightInd w:val="0"/>
        <w:jc w:val="both"/>
      </w:pPr>
      <w:r>
        <w:rPr>
          <w:b/>
        </w:rPr>
        <w:t>3</w:t>
      </w:r>
      <w:r w:rsidRPr="009B5113">
        <w:rPr>
          <w:b/>
        </w:rPr>
        <w:t>)</w:t>
      </w:r>
      <w:r>
        <w:tab/>
      </w:r>
      <w:r w:rsidRPr="006C79D0">
        <w:t>Статью 6 изложить в следующей редакции:</w:t>
      </w:r>
    </w:p>
    <w:p w:rsidR="004C02CA" w:rsidRPr="006C79D0" w:rsidRDefault="004C02CA" w:rsidP="004C02CA">
      <w:pPr>
        <w:suppressAutoHyphens w:val="0"/>
        <w:ind w:firstLine="708"/>
        <w:contextualSpacing/>
        <w:jc w:val="both"/>
      </w:pPr>
      <w:r w:rsidRPr="006C79D0">
        <w:t xml:space="preserve">«1.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2023 год в сумме </w:t>
      </w:r>
      <w:r>
        <w:rPr>
          <w:b/>
        </w:rPr>
        <w:t>33 635 738</w:t>
      </w:r>
      <w:r w:rsidRPr="006C79D0">
        <w:rPr>
          <w:b/>
        </w:rPr>
        <w:t>,00 рублей</w:t>
      </w:r>
      <w:r w:rsidRPr="006C79D0">
        <w:t xml:space="preserve">, на 2024 год в сумме </w:t>
      </w:r>
      <w:r w:rsidRPr="006C79D0">
        <w:rPr>
          <w:b/>
        </w:rPr>
        <w:t>36 193 020,00 рублей</w:t>
      </w:r>
      <w:r w:rsidRPr="006C79D0">
        <w:t xml:space="preserve">, на 2025 год в сумме </w:t>
      </w:r>
      <w:r w:rsidRPr="006C79D0">
        <w:rPr>
          <w:b/>
        </w:rPr>
        <w:t>36 921 930,00 рублей</w:t>
      </w:r>
      <w:r w:rsidRPr="006C79D0">
        <w:t>.</w:t>
      </w:r>
    </w:p>
    <w:p w:rsidR="004C02CA" w:rsidRDefault="004C02CA" w:rsidP="004C02CA">
      <w:pPr>
        <w:suppressAutoHyphens w:val="0"/>
        <w:ind w:firstLine="708"/>
        <w:contextualSpacing/>
        <w:jc w:val="both"/>
      </w:pPr>
      <w:r w:rsidRPr="006C79D0">
        <w:t>2. Утвердить распределение бюджетных ассигнований дорожного фонда муниц</w:t>
      </w:r>
      <w:r w:rsidRPr="006C79D0">
        <w:t>и</w:t>
      </w:r>
      <w:r w:rsidRPr="006C79D0">
        <w:t>пального образования «Муниципальный округ Красногорский район Удмуртской Респу</w:t>
      </w:r>
      <w:r w:rsidRPr="006C79D0">
        <w:t>б</w:t>
      </w:r>
      <w:r w:rsidRPr="006C79D0">
        <w:t xml:space="preserve">лики» на 2023 год и на плановый период 2024 и 2025 годов согласно </w:t>
      </w:r>
      <w:r w:rsidRPr="006C79D0">
        <w:rPr>
          <w:b/>
        </w:rPr>
        <w:t>приложению 8</w:t>
      </w:r>
      <w:r w:rsidRPr="006C79D0">
        <w:t xml:space="preserve"> к настоящему Решению</w:t>
      </w:r>
      <w:proofErr w:type="gramStart"/>
      <w:r w:rsidRPr="006C79D0">
        <w:t>.»</w:t>
      </w:r>
      <w:proofErr w:type="gramEnd"/>
    </w:p>
    <w:p w:rsidR="001A7571" w:rsidRPr="006C79D0" w:rsidRDefault="004C02CA" w:rsidP="001A7571">
      <w:pPr>
        <w:jc w:val="both"/>
        <w:rPr>
          <w:bCs/>
        </w:rPr>
      </w:pPr>
      <w:r>
        <w:rPr>
          <w:b/>
          <w:bCs/>
        </w:rPr>
        <w:t>4</w:t>
      </w:r>
      <w:r w:rsidR="006C79D0" w:rsidRPr="006C79D0">
        <w:rPr>
          <w:b/>
          <w:bCs/>
        </w:rPr>
        <w:t>)</w:t>
      </w:r>
      <w:r w:rsidR="006C79D0" w:rsidRPr="006C79D0">
        <w:rPr>
          <w:b/>
          <w:bCs/>
        </w:rPr>
        <w:tab/>
      </w:r>
      <w:r w:rsidR="006C79D0" w:rsidRPr="006C79D0">
        <w:rPr>
          <w:bCs/>
        </w:rPr>
        <w:t xml:space="preserve">Приложения 1, </w:t>
      </w:r>
      <w:r w:rsidR="00FB1B04">
        <w:rPr>
          <w:bCs/>
        </w:rPr>
        <w:t>4, 5, 6</w:t>
      </w:r>
      <w:r>
        <w:rPr>
          <w:bCs/>
        </w:rPr>
        <w:t>, 8</w:t>
      </w:r>
      <w:r w:rsidR="00FB1B04">
        <w:rPr>
          <w:bCs/>
        </w:rPr>
        <w:t xml:space="preserve"> </w:t>
      </w:r>
      <w:r w:rsidR="006C79D0" w:rsidRPr="006C79D0">
        <w:rPr>
          <w:bCs/>
        </w:rPr>
        <w:t xml:space="preserve">изложить в редакции согласно приложениям 1, </w:t>
      </w:r>
      <w:r w:rsidR="00FB1B04">
        <w:rPr>
          <w:bCs/>
        </w:rPr>
        <w:t>4, 5, 6</w:t>
      </w:r>
      <w:r>
        <w:rPr>
          <w:bCs/>
        </w:rPr>
        <w:t>, 8</w:t>
      </w:r>
      <w:r w:rsidR="006C79D0" w:rsidRPr="006C79D0">
        <w:rPr>
          <w:bCs/>
        </w:rPr>
        <w:t xml:space="preserve"> к настоящему решению.</w:t>
      </w:r>
    </w:p>
    <w:p w:rsidR="00886690" w:rsidRPr="006C79D0" w:rsidRDefault="00886690" w:rsidP="00AC09D5">
      <w:pPr>
        <w:tabs>
          <w:tab w:val="left" w:pos="720"/>
        </w:tabs>
        <w:spacing w:line="100" w:lineRule="atLeast"/>
        <w:jc w:val="both"/>
      </w:pPr>
      <w:r w:rsidRPr="008030C3">
        <w:rPr>
          <w:b/>
        </w:rPr>
        <w:t>2.</w:t>
      </w:r>
      <w:r w:rsidRPr="006C79D0">
        <w:t xml:space="preserve"> Настоящее решение вступает в силу после официального опубликования.</w:t>
      </w:r>
    </w:p>
    <w:p w:rsidR="009A643F" w:rsidRPr="006C79D0" w:rsidRDefault="009A643F" w:rsidP="00AC09D5">
      <w:pPr>
        <w:tabs>
          <w:tab w:val="left" w:pos="720"/>
        </w:tabs>
        <w:spacing w:line="100" w:lineRule="atLeast"/>
        <w:jc w:val="both"/>
        <w:rPr>
          <w:b/>
        </w:rPr>
      </w:pPr>
    </w:p>
    <w:p w:rsidR="004E5BFD" w:rsidRPr="006C79D0" w:rsidRDefault="004E5BFD" w:rsidP="00AC09D5">
      <w:pPr>
        <w:tabs>
          <w:tab w:val="left" w:pos="720"/>
        </w:tabs>
        <w:spacing w:line="100" w:lineRule="atLeast"/>
        <w:jc w:val="both"/>
      </w:pPr>
    </w:p>
    <w:p w:rsidR="00CE76FE" w:rsidRPr="00E80EFC" w:rsidRDefault="00CE76FE" w:rsidP="00CE76FE">
      <w:pPr>
        <w:widowControl w:val="0"/>
        <w:jc w:val="both"/>
        <w:rPr>
          <w:rFonts w:eastAsia="Book Antiqua"/>
        </w:rPr>
      </w:pPr>
      <w:r>
        <w:rPr>
          <w:rFonts w:eastAsia="Book Antiqua"/>
        </w:rPr>
        <w:t xml:space="preserve">Заместитель </w:t>
      </w:r>
      <w:r w:rsidRPr="00E80EFC">
        <w:rPr>
          <w:rFonts w:eastAsia="Book Antiqua"/>
        </w:rPr>
        <w:t>Председател</w:t>
      </w:r>
      <w:r>
        <w:rPr>
          <w:rFonts w:eastAsia="Book Antiqua"/>
        </w:rPr>
        <w:t>я</w:t>
      </w:r>
      <w:r w:rsidRPr="00E80EFC">
        <w:rPr>
          <w:rFonts w:eastAsia="Book Antiqua"/>
        </w:rPr>
        <w:t xml:space="preserve"> Совета депутатов</w:t>
      </w: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  <w:r w:rsidRPr="00E80EFC">
        <w:rPr>
          <w:rFonts w:eastAsia="Book Antiqua"/>
        </w:rPr>
        <w:t>муниципального образования</w:t>
      </w: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  <w:r w:rsidRPr="00E80EFC">
        <w:rPr>
          <w:rFonts w:eastAsia="Book Antiqua"/>
        </w:rPr>
        <w:t>«Муниципальный округ Красногорский район</w:t>
      </w: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  <w:r w:rsidRPr="00E80EFC">
        <w:rPr>
          <w:rFonts w:eastAsia="Book Antiqua"/>
        </w:rPr>
        <w:t xml:space="preserve">Удмуртской Республики»                                                          </w:t>
      </w:r>
      <w:r>
        <w:rPr>
          <w:rFonts w:eastAsia="Book Antiqua"/>
        </w:rPr>
        <w:t xml:space="preserve">                  </w:t>
      </w:r>
      <w:r w:rsidRPr="00E80EFC">
        <w:rPr>
          <w:rFonts w:eastAsia="Book Antiqua"/>
        </w:rPr>
        <w:t xml:space="preserve">                </w:t>
      </w:r>
      <w:r>
        <w:rPr>
          <w:rFonts w:eastAsia="Book Antiqua"/>
        </w:rPr>
        <w:t>В.А. Сухих</w:t>
      </w: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  <w:r w:rsidRPr="00E80EFC">
        <w:rPr>
          <w:rFonts w:eastAsia="Book Antiqua"/>
        </w:rPr>
        <w:t xml:space="preserve">Глава муниципального образования </w:t>
      </w: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  <w:r w:rsidRPr="00E80EFC">
        <w:rPr>
          <w:rFonts w:eastAsia="Book Antiqua"/>
        </w:rPr>
        <w:t xml:space="preserve">«Муниципальный округ Красногорский район </w:t>
      </w:r>
    </w:p>
    <w:p w:rsidR="00CE76FE" w:rsidRPr="00E80EFC" w:rsidRDefault="00CE76FE" w:rsidP="00CE76FE">
      <w:pPr>
        <w:widowControl w:val="0"/>
        <w:tabs>
          <w:tab w:val="left" w:pos="1284"/>
        </w:tabs>
        <w:jc w:val="both"/>
        <w:rPr>
          <w:rFonts w:eastAsia="Book Antiqua"/>
        </w:rPr>
      </w:pPr>
      <w:r w:rsidRPr="00E80EFC">
        <w:rPr>
          <w:rFonts w:eastAsia="Book Antiqua"/>
        </w:rPr>
        <w:t xml:space="preserve">Удмуртской Республики»  </w:t>
      </w:r>
      <w:r>
        <w:rPr>
          <w:rFonts w:eastAsia="Book Antiqua"/>
        </w:rPr>
        <w:t xml:space="preserve">                    </w:t>
      </w:r>
      <w:r w:rsidRPr="00E80EFC">
        <w:rPr>
          <w:rFonts w:eastAsia="Book Antiqua"/>
        </w:rPr>
        <w:t xml:space="preserve">                                                                 </w:t>
      </w:r>
      <w:proofErr w:type="spellStart"/>
      <w:r w:rsidRPr="00E80EFC">
        <w:rPr>
          <w:rFonts w:eastAsia="Book Antiqua"/>
        </w:rPr>
        <w:t>Д.С.Клабуков</w:t>
      </w:r>
      <w:proofErr w:type="spellEnd"/>
    </w:p>
    <w:p w:rsidR="00CE76FE" w:rsidRPr="00E80EFC" w:rsidRDefault="00CE76FE" w:rsidP="00CE76FE"/>
    <w:p w:rsidR="00CE76FE" w:rsidRPr="00E80EFC" w:rsidRDefault="00CE76FE" w:rsidP="00CE76FE">
      <w:r w:rsidRPr="00E80EFC">
        <w:t>село Красногорское</w:t>
      </w:r>
    </w:p>
    <w:p w:rsidR="00CE76FE" w:rsidRPr="00E80EFC" w:rsidRDefault="00CE76FE" w:rsidP="00CE76FE">
      <w:r>
        <w:t>27 апреля</w:t>
      </w:r>
      <w:r w:rsidRPr="00E80EFC">
        <w:t xml:space="preserve"> 2023 года</w:t>
      </w:r>
    </w:p>
    <w:p w:rsidR="00CE76FE" w:rsidRPr="00E80EFC" w:rsidRDefault="00CE76FE" w:rsidP="00CE76FE">
      <w:pPr>
        <w:rPr>
          <w:rFonts w:eastAsiaTheme="minorEastAsia"/>
          <w:lang w:eastAsia="ru-RU"/>
        </w:rPr>
      </w:pPr>
      <w:r w:rsidRPr="00E80EFC">
        <w:t xml:space="preserve">№ </w:t>
      </w:r>
      <w:r>
        <w:t>20</w:t>
      </w:r>
      <w:r>
        <w:t>5</w:t>
      </w:r>
      <w:bookmarkStart w:id="0" w:name="_GoBack"/>
      <w:bookmarkEnd w:id="0"/>
    </w:p>
    <w:p w:rsidR="004E5BFD" w:rsidRPr="006C79D0" w:rsidRDefault="004E5BFD" w:rsidP="00AC09D5"/>
    <w:p w:rsidR="0084770C" w:rsidRPr="00AD3B6A" w:rsidRDefault="0084770C"/>
    <w:p w:rsidR="0084770C" w:rsidRDefault="0084770C"/>
    <w:p w:rsidR="006C79D0" w:rsidRDefault="006C79D0"/>
    <w:p w:rsidR="006C79D0" w:rsidRDefault="006C79D0"/>
    <w:p w:rsidR="006C79D0" w:rsidRDefault="006C79D0"/>
    <w:p w:rsidR="006C79D0" w:rsidRDefault="006C79D0"/>
    <w:p w:rsidR="006C79D0" w:rsidRDefault="006C79D0"/>
    <w:p w:rsidR="00ED450C" w:rsidRDefault="00ED450C"/>
    <w:p w:rsidR="00ED450C" w:rsidRDefault="00ED450C"/>
    <w:p w:rsidR="00ED450C" w:rsidRDefault="00ED450C"/>
    <w:p w:rsidR="00ED450C" w:rsidRDefault="00ED450C"/>
    <w:p w:rsidR="00ED450C" w:rsidRDefault="00ED450C"/>
    <w:p w:rsidR="000461D7" w:rsidRDefault="000461D7"/>
    <w:p w:rsidR="000461D7" w:rsidRDefault="000461D7"/>
    <w:p w:rsidR="00ED450C" w:rsidRDefault="00ED450C"/>
    <w:p w:rsidR="00847D4D" w:rsidRPr="00ED450C" w:rsidRDefault="00847D4D" w:rsidP="00847D4D">
      <w:pPr>
        <w:jc w:val="center"/>
        <w:rPr>
          <w:b/>
        </w:rPr>
      </w:pPr>
      <w:r w:rsidRPr="00ED450C">
        <w:rPr>
          <w:b/>
        </w:rPr>
        <w:t>ПОЯСНИТЕЛЬНАЯ ЗАПИСКА</w:t>
      </w:r>
    </w:p>
    <w:p w:rsidR="00847D4D" w:rsidRPr="00ED450C" w:rsidRDefault="00847D4D" w:rsidP="00847D4D">
      <w:pPr>
        <w:jc w:val="center"/>
        <w:rPr>
          <w:b/>
        </w:rPr>
      </w:pPr>
      <w:r w:rsidRPr="00ED450C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207FE4" w:rsidRPr="00ED450C">
        <w:rPr>
          <w:b/>
        </w:rPr>
        <w:t>27апреля</w:t>
      </w:r>
      <w:r w:rsidRPr="00ED450C">
        <w:rPr>
          <w:b/>
        </w:rPr>
        <w:t xml:space="preserve"> 202</w:t>
      </w:r>
      <w:r w:rsidR="00A272F8" w:rsidRPr="00ED450C">
        <w:rPr>
          <w:b/>
        </w:rPr>
        <w:t>3</w:t>
      </w:r>
      <w:r w:rsidRPr="00ED450C">
        <w:rPr>
          <w:b/>
        </w:rPr>
        <w:t xml:space="preserve"> года № </w:t>
      </w:r>
      <w:r w:rsidR="008F25ED" w:rsidRPr="00ED450C">
        <w:rPr>
          <w:b/>
        </w:rPr>
        <w:t>1</w:t>
      </w:r>
    </w:p>
    <w:p w:rsidR="00847D4D" w:rsidRPr="00ED450C" w:rsidRDefault="00847D4D" w:rsidP="00847D4D">
      <w:pPr>
        <w:jc w:val="center"/>
        <w:rPr>
          <w:b/>
        </w:rPr>
      </w:pPr>
      <w:r w:rsidRPr="00ED450C">
        <w:rPr>
          <w:b/>
        </w:rPr>
        <w:t xml:space="preserve"> </w:t>
      </w:r>
      <w:proofErr w:type="gramStart"/>
      <w:r w:rsidRPr="00ED450C">
        <w:rPr>
          <w:b/>
        </w:rPr>
        <w:t xml:space="preserve">«О внесении изменений в решение Совета депутатов муниципального образования «Муниципальный округ Красногорский район Удмуртской Республики» от </w:t>
      </w:r>
      <w:r w:rsidR="00A272F8" w:rsidRPr="00ED450C">
        <w:rPr>
          <w:b/>
        </w:rPr>
        <w:t>27</w:t>
      </w:r>
      <w:r w:rsidRPr="00ED450C">
        <w:rPr>
          <w:b/>
        </w:rPr>
        <w:t>.12.202</w:t>
      </w:r>
      <w:r w:rsidR="00A272F8" w:rsidRPr="00ED450C">
        <w:rPr>
          <w:b/>
        </w:rPr>
        <w:t>2года № 184</w:t>
      </w:r>
      <w:r w:rsidRPr="00ED450C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 w:rsidR="00A272F8" w:rsidRPr="00ED450C">
        <w:rPr>
          <w:b/>
        </w:rPr>
        <w:t>3</w:t>
      </w:r>
      <w:r w:rsidRPr="00ED450C">
        <w:rPr>
          <w:b/>
        </w:rPr>
        <w:t xml:space="preserve"> год и на плановый период 202</w:t>
      </w:r>
      <w:r w:rsidR="00A272F8" w:rsidRPr="00ED450C">
        <w:rPr>
          <w:b/>
        </w:rPr>
        <w:t>4</w:t>
      </w:r>
      <w:r w:rsidRPr="00ED450C">
        <w:rPr>
          <w:b/>
        </w:rPr>
        <w:t xml:space="preserve"> и 202</w:t>
      </w:r>
      <w:r w:rsidR="00A272F8" w:rsidRPr="00ED450C">
        <w:rPr>
          <w:b/>
        </w:rPr>
        <w:t>5</w:t>
      </w:r>
      <w:r w:rsidRPr="00ED450C">
        <w:rPr>
          <w:b/>
        </w:rPr>
        <w:t xml:space="preserve"> годов» </w:t>
      </w:r>
      <w:r w:rsidR="00207FE4" w:rsidRPr="00ED450C">
        <w:rPr>
          <w:b/>
        </w:rPr>
        <w:t>(в редакции решения Совета депутатов муниципального образования «Муниципальный округ Красногорский район Удмуртской Республики» от 16.03.2023 г. №194)</w:t>
      </w:r>
      <w:proofErr w:type="gramEnd"/>
    </w:p>
    <w:p w:rsidR="00847D4D" w:rsidRPr="00ED450C" w:rsidRDefault="00847D4D" w:rsidP="00847D4D">
      <w:pPr>
        <w:jc w:val="center"/>
        <w:rPr>
          <w:b/>
        </w:rPr>
      </w:pPr>
    </w:p>
    <w:p w:rsidR="00847D4D" w:rsidRPr="00ED450C" w:rsidRDefault="00847D4D" w:rsidP="00847D4D">
      <w:pPr>
        <w:ind w:firstLine="708"/>
        <w:jc w:val="both"/>
      </w:pPr>
      <w:proofErr w:type="gramStart"/>
      <w:r w:rsidRPr="00ED450C"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</w:t>
      </w:r>
      <w:r w:rsidR="00A272F8" w:rsidRPr="00ED450C">
        <w:t>27</w:t>
      </w:r>
      <w:r w:rsidRPr="00ED450C">
        <w:t>.12.202</w:t>
      </w:r>
      <w:r w:rsidR="00A272F8" w:rsidRPr="00ED450C">
        <w:t>2</w:t>
      </w:r>
      <w:r w:rsidRPr="00ED450C">
        <w:t xml:space="preserve"> г. № </w:t>
      </w:r>
      <w:r w:rsidR="00A272F8" w:rsidRPr="00ED450C">
        <w:t>184</w:t>
      </w:r>
      <w:r w:rsidRPr="00ED450C">
        <w:t xml:space="preserve"> «О бюджете</w:t>
      </w:r>
      <w:proofErr w:type="gramEnd"/>
      <w:r w:rsidRPr="00ED450C">
        <w:t xml:space="preserve"> муниципального образования «Муниципальный округ Красногорский район Удмуртской Республики» на 202</w:t>
      </w:r>
      <w:r w:rsidR="000F3271" w:rsidRPr="00ED450C">
        <w:t xml:space="preserve">3 </w:t>
      </w:r>
      <w:r w:rsidRPr="00ED450C">
        <w:t>год и на плановый период 202</w:t>
      </w:r>
      <w:r w:rsidR="000F3271" w:rsidRPr="00ED450C">
        <w:t>4</w:t>
      </w:r>
      <w:r w:rsidRPr="00ED450C">
        <w:t xml:space="preserve"> и 202</w:t>
      </w:r>
      <w:r w:rsidR="000F3271" w:rsidRPr="00ED450C">
        <w:t>5</w:t>
      </w:r>
      <w:r w:rsidRPr="00ED450C">
        <w:t xml:space="preserve"> годов» </w:t>
      </w:r>
    </w:p>
    <w:p w:rsidR="00847D4D" w:rsidRPr="00ED450C" w:rsidRDefault="00847D4D" w:rsidP="00847D4D">
      <w:pPr>
        <w:ind w:firstLine="708"/>
        <w:jc w:val="both"/>
      </w:pPr>
      <w:r w:rsidRPr="00ED450C">
        <w:rPr>
          <w:b/>
        </w:rPr>
        <w:t>1.</w:t>
      </w:r>
      <w:r w:rsidRPr="00ED450C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ED450C">
        <w:rPr>
          <w:b/>
        </w:rPr>
        <w:t>202</w:t>
      </w:r>
      <w:r w:rsidR="000F3271" w:rsidRPr="00ED450C">
        <w:rPr>
          <w:b/>
        </w:rPr>
        <w:t>3</w:t>
      </w:r>
      <w:r w:rsidRPr="00ED450C">
        <w:t xml:space="preserve"> год изменить следующим образом:</w:t>
      </w:r>
    </w:p>
    <w:p w:rsidR="00847D4D" w:rsidRPr="00ED450C" w:rsidRDefault="00847D4D" w:rsidP="00847D4D">
      <w:pPr>
        <w:ind w:firstLine="708"/>
        <w:jc w:val="both"/>
      </w:pPr>
      <w:r w:rsidRPr="00ED450C">
        <w:t>У</w:t>
      </w:r>
      <w:r w:rsidR="009C1826" w:rsidRPr="00ED450C">
        <w:t>меньшить</w:t>
      </w:r>
      <w:r w:rsidRPr="00ED450C">
        <w:t xml:space="preserve"> доходы бюджета муници</w:t>
      </w:r>
      <w:r w:rsidR="00EF6EF5" w:rsidRPr="00ED450C">
        <w:t>пального образования «</w:t>
      </w:r>
      <w:r w:rsidRPr="00ED450C">
        <w:t xml:space="preserve">Муниципальный округ Красногорский район Удмуртской Республики» на </w:t>
      </w:r>
      <w:r w:rsidR="009C1826" w:rsidRPr="00ED450C">
        <w:t>43 246 295,03</w:t>
      </w:r>
      <w:r w:rsidRPr="00ED450C">
        <w:t xml:space="preserve"> рублей. </w:t>
      </w:r>
    </w:p>
    <w:p w:rsidR="00847D4D" w:rsidRPr="00ED450C" w:rsidRDefault="00847D4D" w:rsidP="00847D4D">
      <w:pPr>
        <w:ind w:firstLine="708"/>
        <w:jc w:val="both"/>
      </w:pPr>
      <w:r w:rsidRPr="00ED450C">
        <w:t>У</w:t>
      </w:r>
      <w:r w:rsidR="009C1826" w:rsidRPr="00ED450C">
        <w:t>меньшить</w:t>
      </w:r>
      <w:r w:rsidRPr="00ED450C">
        <w:t xml:space="preserve"> расходы бюджета муниципального образования «Муниципальный округ Красногорский район Удмуртской Республики» </w:t>
      </w:r>
      <w:r w:rsidR="000F3271" w:rsidRPr="00ED450C">
        <w:t xml:space="preserve">на </w:t>
      </w:r>
      <w:r w:rsidR="009C1826" w:rsidRPr="00ED450C">
        <w:t>43 246 295,03</w:t>
      </w:r>
      <w:r w:rsidRPr="00ED450C">
        <w:t xml:space="preserve"> рублей.</w:t>
      </w:r>
    </w:p>
    <w:p w:rsidR="00786F5D" w:rsidRPr="00ED450C" w:rsidRDefault="00786F5D" w:rsidP="00786F5D">
      <w:pPr>
        <w:ind w:firstLine="708"/>
        <w:jc w:val="both"/>
      </w:pPr>
      <w:r w:rsidRPr="00ED450C">
        <w:rPr>
          <w:b/>
          <w:szCs w:val="22"/>
        </w:rPr>
        <w:t xml:space="preserve">2. </w:t>
      </w:r>
      <w:r w:rsidRPr="00ED450C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ED450C">
        <w:rPr>
          <w:b/>
        </w:rPr>
        <w:t>2024</w:t>
      </w:r>
      <w:r w:rsidRPr="00ED450C">
        <w:t xml:space="preserve"> год изменить следующим образом:</w:t>
      </w:r>
    </w:p>
    <w:p w:rsidR="00786F5D" w:rsidRPr="00ED450C" w:rsidRDefault="00786F5D" w:rsidP="00786F5D">
      <w:pPr>
        <w:ind w:firstLine="708"/>
        <w:jc w:val="both"/>
      </w:pPr>
      <w:r w:rsidRPr="00ED450C">
        <w:t xml:space="preserve">Уменьшить доходы бюджета муниципального образования «Муниципальный округ Красногорский район Удмуртской Республики» на 2 635 267,11 рублей. </w:t>
      </w:r>
    </w:p>
    <w:p w:rsidR="00A92284" w:rsidRPr="00ED450C" w:rsidRDefault="00786F5D" w:rsidP="00847D4D">
      <w:pPr>
        <w:ind w:firstLine="708"/>
        <w:jc w:val="both"/>
      </w:pPr>
      <w:r w:rsidRPr="00ED450C">
        <w:t>Уменьшить расходы бюджета муниципального образования «Муниципальный округ Красногорский район Удмуртской Республики» на 2 635 267,11 рублей.</w:t>
      </w:r>
    </w:p>
    <w:p w:rsidR="00960CD5" w:rsidRPr="00ED450C" w:rsidRDefault="00931815" w:rsidP="009C1826">
      <w:pPr>
        <w:jc w:val="both"/>
      </w:pPr>
      <w:r w:rsidRPr="00ED450C">
        <w:tab/>
      </w:r>
      <w:r w:rsidR="00786F5D" w:rsidRPr="00ED450C">
        <w:rPr>
          <w:b/>
        </w:rPr>
        <w:t>3</w:t>
      </w:r>
      <w:r w:rsidR="00960CD5" w:rsidRPr="00ED450C">
        <w:rPr>
          <w:b/>
        </w:rPr>
        <w:t xml:space="preserve">. </w:t>
      </w:r>
      <w:proofErr w:type="gramStart"/>
      <w:r w:rsidR="00960CD5" w:rsidRPr="00ED450C">
        <w:t xml:space="preserve">На реализацию мероприятий по проектам </w:t>
      </w:r>
      <w:r w:rsidR="008130BE" w:rsidRPr="00ED450C">
        <w:t>инклюзивного</w:t>
      </w:r>
      <w:r w:rsidR="00960CD5" w:rsidRPr="00ED450C">
        <w:t xml:space="preserve"> инициативного бюджетирования «</w:t>
      </w:r>
      <w:r w:rsidR="008130BE" w:rsidRPr="00ED450C">
        <w:t>Без границ</w:t>
      </w:r>
      <w:r w:rsidR="00960CD5" w:rsidRPr="00ED450C">
        <w:t>» определить объем средств на софинансирование проектов в сумме 352</w:t>
      </w:r>
      <w:r w:rsidR="008130BE" w:rsidRPr="00ED450C">
        <w:t> 356,73</w:t>
      </w:r>
      <w:r w:rsidR="00960CD5" w:rsidRPr="00ED450C">
        <w:t xml:space="preserve"> рублей и перераспределить бюджетные ассигнования </w:t>
      </w:r>
      <w:r w:rsidR="0072523C" w:rsidRPr="00ED450C">
        <w:t xml:space="preserve">в </w:t>
      </w:r>
      <w:r w:rsidR="0072523C" w:rsidRPr="00ED450C">
        <w:rPr>
          <w:b/>
          <w:bCs/>
        </w:rPr>
        <w:t>2023 году</w:t>
      </w:r>
      <w:r w:rsidR="00A92284" w:rsidRPr="00ED450C">
        <w:rPr>
          <w:b/>
          <w:bCs/>
        </w:rPr>
        <w:t xml:space="preserve"> </w:t>
      </w:r>
      <w:r w:rsidR="00960CD5" w:rsidRPr="00ED450C">
        <w:t>следующие образом:</w:t>
      </w:r>
      <w:proofErr w:type="gramEnd"/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263"/>
        <w:gridCol w:w="56"/>
        <w:gridCol w:w="57"/>
        <w:gridCol w:w="56"/>
        <w:gridCol w:w="3289"/>
        <w:gridCol w:w="1559"/>
      </w:tblGrid>
      <w:tr w:rsidR="00960CD5" w:rsidRPr="00ED450C" w:rsidTr="008130BE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960CD5" w:rsidRPr="00ED450C" w:rsidRDefault="00960CD5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>рублей</w:t>
            </w: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-352</w:t>
            </w:r>
            <w:r w:rsidR="008130BE" w:rsidRPr="00ED450C">
              <w:rPr>
                <w:rFonts w:cs="Calibri"/>
                <w:b/>
                <w:i/>
              </w:rPr>
              <w:t> 356,73</w:t>
            </w: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60CD5" w:rsidRPr="00ED450C" w:rsidTr="008130BE">
        <w:trPr>
          <w:trHeight w:val="340"/>
        </w:trPr>
        <w:tc>
          <w:tcPr>
            <w:tcW w:w="4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Мероприятия по </w:t>
            </w:r>
            <w:proofErr w:type="gramStart"/>
            <w:r w:rsidRPr="00ED450C">
              <w:rPr>
                <w:color w:val="000000"/>
              </w:rPr>
              <w:t>инициативному</w:t>
            </w:r>
            <w:proofErr w:type="gramEnd"/>
            <w:r w:rsidRPr="00ED450C">
              <w:rPr>
                <w:color w:val="000000"/>
              </w:rPr>
              <w:t xml:space="preserve"> бюджетированию за счет средств местного бюджета</w:t>
            </w:r>
          </w:p>
        </w:tc>
        <w:tc>
          <w:tcPr>
            <w:tcW w:w="3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0CD5" w:rsidRPr="00ED450C" w:rsidRDefault="00960CD5" w:rsidP="00FC329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526 0503 0740162360 244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0CD5" w:rsidRPr="00ED450C" w:rsidRDefault="00960CD5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-352</w:t>
            </w:r>
            <w:r w:rsidR="008130BE" w:rsidRPr="00ED450C">
              <w:rPr>
                <w:rFonts w:cs="Calibri"/>
                <w:bCs/>
              </w:rPr>
              <w:t> 356,73</w:t>
            </w: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культуры, спорта и молодежной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CD5" w:rsidRPr="00ED450C" w:rsidRDefault="008130BE" w:rsidP="00FC329E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257 657,53</w:t>
            </w: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lastRenderedPageBreak/>
              <w:t>Муниципальная 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8130BE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</w:t>
            </w:r>
            <w:r w:rsidR="008130BE" w:rsidRPr="00ED450C">
              <w:rPr>
                <w:bCs/>
              </w:rPr>
              <w:t>Организация библиотечного обслуживания населения</w:t>
            </w:r>
            <w:r w:rsidRPr="00ED450C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60CD5" w:rsidRPr="00ED450C" w:rsidTr="008130BE">
        <w:trPr>
          <w:trHeight w:val="340"/>
        </w:trPr>
        <w:tc>
          <w:tcPr>
            <w:tcW w:w="47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="008130BE" w:rsidRPr="00ED450C">
              <w:rPr>
                <w:color w:val="000000"/>
              </w:rPr>
              <w:t>инклюзивного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</w:t>
            </w:r>
            <w:r w:rsidR="008130BE" w:rsidRPr="00ED450C">
              <w:rPr>
                <w:color w:val="000000"/>
              </w:rPr>
              <w:t xml:space="preserve"> «Без границ»</w:t>
            </w:r>
          </w:p>
        </w:tc>
        <w:tc>
          <w:tcPr>
            <w:tcW w:w="3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0CD5" w:rsidRPr="00ED450C" w:rsidRDefault="00960CD5" w:rsidP="00FC329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540 0801 03</w:t>
            </w:r>
            <w:r w:rsidR="008130BE" w:rsidRPr="00ED450C">
              <w:rPr>
                <w:bCs/>
              </w:rPr>
              <w:t>1</w:t>
            </w:r>
            <w:r w:rsidRPr="00ED450C">
              <w:rPr>
                <w:bCs/>
              </w:rPr>
              <w:t>01</w:t>
            </w:r>
            <w:r w:rsidR="008130BE" w:rsidRPr="00ED450C">
              <w:rPr>
                <w:bCs/>
              </w:rPr>
              <w:t>64601</w:t>
            </w:r>
            <w:r w:rsidRPr="00ED450C">
              <w:rPr>
                <w:bCs/>
              </w:rPr>
              <w:t xml:space="preserve"> 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0CD5" w:rsidRPr="00ED450C" w:rsidRDefault="008130BE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40 537,50</w:t>
            </w:r>
          </w:p>
        </w:tc>
      </w:tr>
      <w:tr w:rsidR="008130BE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30BE" w:rsidRPr="00ED450C" w:rsidRDefault="008130BE" w:rsidP="008130BE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30BE" w:rsidRPr="00ED450C" w:rsidRDefault="008130BE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130BE" w:rsidRPr="00ED450C" w:rsidTr="008130BE">
        <w:trPr>
          <w:trHeight w:val="340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30BE" w:rsidRPr="00ED450C" w:rsidRDefault="008130BE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Pr="00ED450C">
              <w:rPr>
                <w:color w:val="000000"/>
              </w:rPr>
              <w:t>инклюзивного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 «Без границ»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30BE" w:rsidRPr="00ED450C" w:rsidRDefault="008130BE" w:rsidP="00FC329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540 0801 0320164604 612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30BE" w:rsidRPr="00ED450C" w:rsidRDefault="008130BE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137 391,46</w:t>
            </w:r>
          </w:p>
        </w:tc>
      </w:tr>
      <w:tr w:rsidR="008130BE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30BE" w:rsidRPr="00ED450C" w:rsidRDefault="008130BE" w:rsidP="008130BE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30BE" w:rsidRPr="00ED450C" w:rsidRDefault="008130BE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130BE" w:rsidRPr="00ED450C" w:rsidTr="008130BE">
        <w:trPr>
          <w:trHeight w:val="340"/>
        </w:trPr>
        <w:tc>
          <w:tcPr>
            <w:tcW w:w="4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30BE" w:rsidRPr="00ED450C" w:rsidRDefault="008130BE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Pr="00ED450C">
              <w:rPr>
                <w:color w:val="000000"/>
              </w:rPr>
              <w:t>инклюзивного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 «Без границ»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30BE" w:rsidRPr="00ED450C" w:rsidRDefault="008130BE" w:rsidP="00FC329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540 0801 0330164605 612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30BE" w:rsidRPr="00ED450C" w:rsidRDefault="008130BE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79 728,57</w:t>
            </w: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CD5" w:rsidRPr="00ED450C" w:rsidRDefault="008130BE" w:rsidP="00FC329E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94 699,20</w:t>
            </w: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0CD5" w:rsidRPr="00ED450C" w:rsidRDefault="00960CD5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60CD5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CD5" w:rsidRPr="00ED450C" w:rsidRDefault="00960CD5" w:rsidP="00FC329E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450C">
              <w:t>Подпрограмма «Развитие общего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0CD5" w:rsidRPr="00ED450C" w:rsidRDefault="00960CD5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130BE" w:rsidRPr="00ED450C" w:rsidTr="008130BE">
        <w:trPr>
          <w:trHeight w:val="340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30BE" w:rsidRPr="00ED450C" w:rsidRDefault="008130BE" w:rsidP="008130B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Pr="00ED450C">
              <w:rPr>
                <w:color w:val="000000"/>
              </w:rPr>
              <w:t>инклюзивного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 «Без границ»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30BE" w:rsidRPr="00ED450C" w:rsidRDefault="008130BE" w:rsidP="008130B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541 0702 0120164602 612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30BE" w:rsidRPr="00ED450C" w:rsidRDefault="008130BE" w:rsidP="008130B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46 575,00</w:t>
            </w:r>
          </w:p>
        </w:tc>
      </w:tr>
      <w:tr w:rsidR="008130BE" w:rsidRPr="00ED450C" w:rsidTr="008130BE">
        <w:trPr>
          <w:trHeight w:val="340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0BE" w:rsidRPr="00ED450C" w:rsidRDefault="008130BE" w:rsidP="00FC329E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450C">
              <w:t>Подпрограмма «</w:t>
            </w:r>
            <w:r w:rsidR="009779C0" w:rsidRPr="00ED450C">
              <w:rPr>
                <w:bCs/>
              </w:rPr>
              <w:t>Развитие дополнительного образования детей</w:t>
            </w:r>
            <w:r w:rsidRPr="00ED450C"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30BE" w:rsidRPr="00ED450C" w:rsidRDefault="008130BE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130BE" w:rsidRPr="00ED450C" w:rsidTr="008130BE">
        <w:trPr>
          <w:trHeight w:val="340"/>
        </w:trPr>
        <w:tc>
          <w:tcPr>
            <w:tcW w:w="4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30BE" w:rsidRPr="00ED450C" w:rsidRDefault="008130BE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Pr="00ED450C">
              <w:rPr>
                <w:color w:val="000000"/>
              </w:rPr>
              <w:t>инклюзивного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 «Без границ»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30BE" w:rsidRPr="00ED450C" w:rsidRDefault="008130BE" w:rsidP="00FC329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541 0702 0120</w:t>
            </w:r>
            <w:r w:rsidR="009779C0" w:rsidRPr="00ED450C">
              <w:rPr>
                <w:bCs/>
              </w:rPr>
              <w:t>1</w:t>
            </w:r>
            <w:r w:rsidRPr="00ED450C">
              <w:rPr>
                <w:bCs/>
              </w:rPr>
              <w:t>6460</w:t>
            </w:r>
            <w:r w:rsidR="009779C0" w:rsidRPr="00ED450C">
              <w:rPr>
                <w:bCs/>
              </w:rPr>
              <w:t>3</w:t>
            </w:r>
            <w:r w:rsidRPr="00ED450C">
              <w:rPr>
                <w:bCs/>
              </w:rPr>
              <w:t xml:space="preserve"> 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130BE" w:rsidRPr="00ED450C" w:rsidRDefault="008130BE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4</w:t>
            </w:r>
            <w:r w:rsidR="009779C0" w:rsidRPr="00ED450C">
              <w:rPr>
                <w:rFonts w:cs="Calibri"/>
                <w:bCs/>
              </w:rPr>
              <w:t>8 124,20</w:t>
            </w:r>
          </w:p>
        </w:tc>
      </w:tr>
    </w:tbl>
    <w:p w:rsidR="00E95FA6" w:rsidRPr="00ED450C" w:rsidRDefault="00E95FA6" w:rsidP="00847D4D">
      <w:pPr>
        <w:ind w:firstLine="708"/>
        <w:jc w:val="both"/>
        <w:rPr>
          <w:b/>
        </w:rPr>
      </w:pPr>
    </w:p>
    <w:p w:rsidR="00C51A1F" w:rsidRPr="00ED450C" w:rsidRDefault="00A92284" w:rsidP="00C51A1F">
      <w:pPr>
        <w:ind w:firstLine="708"/>
        <w:jc w:val="both"/>
      </w:pPr>
      <w:r w:rsidRPr="00ED450C">
        <w:rPr>
          <w:b/>
        </w:rPr>
        <w:t>4</w:t>
      </w:r>
      <w:r w:rsidR="00E02B95" w:rsidRPr="00ED450C">
        <w:rPr>
          <w:b/>
        </w:rPr>
        <w:t xml:space="preserve">. </w:t>
      </w:r>
      <w:r w:rsidR="00C51A1F" w:rsidRPr="00ED450C">
        <w:t xml:space="preserve">На реализацию мероприятий по проектам молодежного инициативного бюджетирования «Атмосфера» определить объем средств на софинансирование проектов в сумме 352 457,00 рублей и перераспределить бюджетные ассигнования </w:t>
      </w:r>
      <w:r w:rsidR="0072523C" w:rsidRPr="00ED450C">
        <w:t xml:space="preserve">в </w:t>
      </w:r>
      <w:r w:rsidR="0072523C" w:rsidRPr="00ED450C">
        <w:rPr>
          <w:b/>
          <w:bCs/>
        </w:rPr>
        <w:t>2023 году</w:t>
      </w:r>
      <w:r w:rsidR="00C51A1F" w:rsidRPr="00ED450C">
        <w:t>следующие образом: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263"/>
        <w:gridCol w:w="113"/>
        <w:gridCol w:w="124"/>
        <w:gridCol w:w="3221"/>
        <w:gridCol w:w="1559"/>
      </w:tblGrid>
      <w:tr w:rsidR="00C51A1F" w:rsidRPr="00ED450C" w:rsidTr="0002457D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C51A1F" w:rsidRPr="00ED450C" w:rsidRDefault="00C51A1F" w:rsidP="00FC329E">
            <w:pPr>
              <w:jc w:val="center"/>
              <w:rPr>
                <w:rFonts w:cs="Calibri"/>
                <w:b/>
              </w:rPr>
            </w:pPr>
            <w:r w:rsidRPr="00ED450C">
              <w:rPr>
                <w:b/>
              </w:rPr>
              <w:t>рублей</w:t>
            </w:r>
          </w:p>
        </w:tc>
      </w:tr>
      <w:tr w:rsidR="00C51A1F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-352 457,00</w:t>
            </w:r>
          </w:p>
        </w:tc>
      </w:tr>
      <w:tr w:rsidR="00C51A1F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FC329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51A1F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C51A1F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51A1F" w:rsidRPr="00ED450C" w:rsidTr="0002457D">
        <w:trPr>
          <w:trHeight w:val="340"/>
        </w:trPr>
        <w:tc>
          <w:tcPr>
            <w:tcW w:w="4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C51A1F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Мероприятия по </w:t>
            </w:r>
            <w:proofErr w:type="gramStart"/>
            <w:r w:rsidRPr="00ED450C">
              <w:rPr>
                <w:color w:val="000000"/>
              </w:rPr>
              <w:t>инициативному</w:t>
            </w:r>
            <w:proofErr w:type="gramEnd"/>
            <w:r w:rsidRPr="00ED450C">
              <w:rPr>
                <w:color w:val="000000"/>
              </w:rPr>
              <w:t xml:space="preserve"> бюджетированию за счет средств местного бюджета</w:t>
            </w:r>
          </w:p>
        </w:tc>
        <w:tc>
          <w:tcPr>
            <w:tcW w:w="3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A1F" w:rsidRPr="00ED450C" w:rsidRDefault="00C51A1F" w:rsidP="00C51A1F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526 0503 0740162360 244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1A1F" w:rsidRPr="00ED450C" w:rsidRDefault="00C51A1F" w:rsidP="00C51A1F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-352 457,00</w:t>
            </w:r>
          </w:p>
        </w:tc>
      </w:tr>
      <w:tr w:rsidR="00C51A1F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C51A1F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культуры, спорта и молодежной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A1F" w:rsidRPr="00ED450C" w:rsidRDefault="00C51A1F" w:rsidP="00C51A1F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64 033,00</w:t>
            </w:r>
          </w:p>
        </w:tc>
      </w:tr>
      <w:tr w:rsidR="00C51A1F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FC329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51A1F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C51A1F" w:rsidP="0002457D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</w:t>
            </w:r>
            <w:r w:rsidR="0002457D" w:rsidRPr="00ED450C">
              <w:rPr>
                <w:bCs/>
              </w:rPr>
              <w:t>Реализация национальной политики, развитие местного народного творчества</w:t>
            </w:r>
            <w:r w:rsidRPr="00ED450C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A1F" w:rsidRPr="00ED450C" w:rsidRDefault="00C51A1F" w:rsidP="00FC329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51A1F" w:rsidRPr="00ED450C" w:rsidTr="0002457D">
        <w:trPr>
          <w:trHeight w:val="340"/>
        </w:trPr>
        <w:tc>
          <w:tcPr>
            <w:tcW w:w="4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51A1F" w:rsidRPr="00ED450C" w:rsidRDefault="0002457D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Pr="00ED450C">
              <w:rPr>
                <w:color w:val="000000"/>
              </w:rPr>
              <w:t>молодежного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</w:t>
            </w:r>
          </w:p>
        </w:tc>
        <w:tc>
          <w:tcPr>
            <w:tcW w:w="3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A1F" w:rsidRPr="00ED450C" w:rsidRDefault="00C51A1F" w:rsidP="00FC329E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</w:t>
            </w:r>
            <w:r w:rsidR="0002457D" w:rsidRPr="00ED450C">
              <w:rPr>
                <w:bCs/>
              </w:rPr>
              <w:t>40</w:t>
            </w:r>
            <w:r w:rsidRPr="00ED450C">
              <w:rPr>
                <w:bCs/>
              </w:rPr>
              <w:t xml:space="preserve"> 0</w:t>
            </w:r>
            <w:r w:rsidR="0002457D" w:rsidRPr="00ED450C">
              <w:rPr>
                <w:bCs/>
              </w:rPr>
              <w:t>801</w:t>
            </w:r>
            <w:r w:rsidRPr="00ED450C">
              <w:rPr>
                <w:bCs/>
              </w:rPr>
              <w:t xml:space="preserve"> 0</w:t>
            </w:r>
            <w:r w:rsidR="0002457D" w:rsidRPr="00ED450C">
              <w:rPr>
                <w:bCs/>
              </w:rPr>
              <w:t>3301</w:t>
            </w:r>
            <w:r w:rsidR="0002457D" w:rsidRPr="00ED450C">
              <w:rPr>
                <w:bCs/>
                <w:lang w:val="en-US"/>
              </w:rPr>
              <w:t>S9550</w:t>
            </w:r>
            <w:r w:rsidR="0002457D" w:rsidRPr="00ED450C">
              <w:rPr>
                <w:bCs/>
              </w:rPr>
              <w:t>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1A1F" w:rsidRPr="00ED450C" w:rsidRDefault="0002457D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64 033,00</w:t>
            </w:r>
          </w:p>
        </w:tc>
      </w:tr>
      <w:tr w:rsidR="006761F0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61F0" w:rsidRPr="00ED450C" w:rsidRDefault="006761F0" w:rsidP="006761F0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1F0" w:rsidRPr="00ED450C" w:rsidRDefault="006761F0" w:rsidP="006761F0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288 424,00</w:t>
            </w:r>
          </w:p>
        </w:tc>
      </w:tr>
      <w:tr w:rsidR="006761F0" w:rsidRPr="00ED450C" w:rsidTr="0002457D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761F0" w:rsidRPr="00ED450C" w:rsidRDefault="006761F0" w:rsidP="006761F0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61F0" w:rsidRPr="00ED450C" w:rsidRDefault="006761F0" w:rsidP="006761F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761F0" w:rsidRPr="00ED450C" w:rsidTr="00FC329E"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61F0" w:rsidRPr="00ED450C" w:rsidRDefault="006761F0" w:rsidP="006761F0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450C">
              <w:lastRenderedPageBreak/>
              <w:t>Подпрограмма «Развитие общего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61F0" w:rsidRPr="00ED450C" w:rsidRDefault="006761F0" w:rsidP="006761F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02457D" w:rsidRPr="00ED450C" w:rsidTr="0002457D">
        <w:trPr>
          <w:trHeight w:val="340"/>
        </w:trPr>
        <w:tc>
          <w:tcPr>
            <w:tcW w:w="4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457D" w:rsidRPr="00ED450C" w:rsidRDefault="0002457D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Реализация </w:t>
            </w:r>
            <w:proofErr w:type="gramStart"/>
            <w:r w:rsidRPr="00ED450C">
              <w:rPr>
                <w:color w:val="000000"/>
              </w:rPr>
              <w:t>молодежного</w:t>
            </w:r>
            <w:proofErr w:type="gramEnd"/>
            <w:r w:rsidRPr="00ED450C">
              <w:rPr>
                <w:color w:val="000000"/>
              </w:rPr>
              <w:t xml:space="preserve"> инициативного бюджетирования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457D" w:rsidRPr="00ED450C" w:rsidRDefault="0002457D" w:rsidP="00FC329E">
            <w:pPr>
              <w:suppressAutoHyphens w:val="0"/>
              <w:jc w:val="center"/>
              <w:rPr>
                <w:bCs/>
              </w:rPr>
            </w:pPr>
            <w:r w:rsidRPr="00ED450C">
              <w:rPr>
                <w:bCs/>
              </w:rPr>
              <w:t>54</w:t>
            </w:r>
            <w:r w:rsidR="006761F0" w:rsidRPr="00ED450C">
              <w:rPr>
                <w:bCs/>
              </w:rPr>
              <w:t>1</w:t>
            </w:r>
            <w:r w:rsidRPr="00ED450C">
              <w:rPr>
                <w:bCs/>
              </w:rPr>
              <w:t xml:space="preserve"> 0</w:t>
            </w:r>
            <w:r w:rsidR="006761F0" w:rsidRPr="00ED450C">
              <w:rPr>
                <w:bCs/>
              </w:rPr>
              <w:t>702</w:t>
            </w:r>
            <w:r w:rsidRPr="00ED450C">
              <w:rPr>
                <w:bCs/>
              </w:rPr>
              <w:t xml:space="preserve"> 0</w:t>
            </w:r>
            <w:r w:rsidR="006761F0" w:rsidRPr="00ED450C">
              <w:rPr>
                <w:bCs/>
              </w:rPr>
              <w:t>12</w:t>
            </w:r>
            <w:r w:rsidRPr="00ED450C">
              <w:rPr>
                <w:bCs/>
              </w:rPr>
              <w:t>01</w:t>
            </w:r>
            <w:r w:rsidRPr="00ED450C">
              <w:rPr>
                <w:bCs/>
                <w:lang w:val="en-US"/>
              </w:rPr>
              <w:t>S9550</w:t>
            </w:r>
            <w:r w:rsidR="006761F0" w:rsidRPr="00ED450C">
              <w:rPr>
                <w:bCs/>
              </w:rPr>
              <w:t>244</w:t>
            </w:r>
          </w:p>
          <w:p w:rsidR="006761F0" w:rsidRPr="00ED450C" w:rsidRDefault="006761F0" w:rsidP="006761F0">
            <w:pPr>
              <w:suppressAutoHyphens w:val="0"/>
              <w:jc w:val="center"/>
              <w:rPr>
                <w:bCs/>
              </w:rPr>
            </w:pPr>
            <w:r w:rsidRPr="00ED450C">
              <w:rPr>
                <w:bCs/>
              </w:rPr>
              <w:t>541 0702 01201</w:t>
            </w:r>
            <w:r w:rsidRPr="00ED450C">
              <w:rPr>
                <w:bCs/>
                <w:lang w:val="en-US"/>
              </w:rPr>
              <w:t>S9550</w:t>
            </w:r>
            <w:r w:rsidRPr="00ED450C">
              <w:rPr>
                <w:bCs/>
              </w:rPr>
              <w:t>612</w:t>
            </w:r>
          </w:p>
          <w:p w:rsidR="006761F0" w:rsidRPr="00ED450C" w:rsidRDefault="006761F0" w:rsidP="006761F0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541 0702 01201</w:t>
            </w:r>
            <w:r w:rsidRPr="00ED450C">
              <w:rPr>
                <w:bCs/>
                <w:lang w:val="en-US"/>
              </w:rPr>
              <w:t>S9550</w:t>
            </w:r>
            <w:r w:rsidRPr="00ED450C">
              <w:rPr>
                <w:bCs/>
              </w:rPr>
              <w:t>622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2457D" w:rsidRPr="00ED450C" w:rsidRDefault="006761F0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53 478</w:t>
            </w:r>
            <w:r w:rsidR="0002457D" w:rsidRPr="00ED450C">
              <w:rPr>
                <w:rFonts w:cs="Calibri"/>
                <w:bCs/>
              </w:rPr>
              <w:t>,00</w:t>
            </w:r>
          </w:p>
          <w:p w:rsidR="006761F0" w:rsidRPr="00ED450C" w:rsidRDefault="006761F0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176 529,00</w:t>
            </w:r>
          </w:p>
          <w:p w:rsidR="006761F0" w:rsidRPr="00ED450C" w:rsidRDefault="006761F0" w:rsidP="00FC329E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58 417,00</w:t>
            </w:r>
          </w:p>
        </w:tc>
      </w:tr>
    </w:tbl>
    <w:p w:rsidR="00E95FA6" w:rsidRPr="00ED450C" w:rsidRDefault="00E95FA6" w:rsidP="00C51A1F">
      <w:pPr>
        <w:ind w:firstLine="708"/>
        <w:jc w:val="both"/>
        <w:rPr>
          <w:b/>
        </w:rPr>
      </w:pPr>
    </w:p>
    <w:p w:rsidR="00120935" w:rsidRPr="00ED450C" w:rsidRDefault="00A92284" w:rsidP="00847D4D">
      <w:pPr>
        <w:ind w:firstLine="708"/>
        <w:jc w:val="both"/>
        <w:rPr>
          <w:b/>
        </w:rPr>
      </w:pPr>
      <w:r w:rsidRPr="00ED450C">
        <w:rPr>
          <w:b/>
        </w:rPr>
        <w:t>5</w:t>
      </w:r>
      <w:r w:rsidR="00120935" w:rsidRPr="00ED450C">
        <w:rPr>
          <w:b/>
        </w:rPr>
        <w:t xml:space="preserve">. </w:t>
      </w:r>
      <w:r w:rsidR="009F3F6C" w:rsidRPr="00ED450C">
        <w:t xml:space="preserve">Перераспределить </w:t>
      </w:r>
      <w:r w:rsidR="00E62172" w:rsidRPr="00ED450C">
        <w:t xml:space="preserve">бюджетные </w:t>
      </w:r>
      <w:r w:rsidR="009F3F6C" w:rsidRPr="00ED450C">
        <w:t xml:space="preserve">ассигнования </w:t>
      </w:r>
      <w:r w:rsidR="00E62172" w:rsidRPr="00ED450C">
        <w:t xml:space="preserve">резервного фонда Администрации МО «Муниципальный округ Красногорский район Удмуртской Республики» </w:t>
      </w:r>
      <w:r w:rsidR="009F3F6C" w:rsidRPr="00ED450C">
        <w:t>между главными распорядителями бюджетных средств</w:t>
      </w:r>
      <w:r w:rsidR="009F3F6C" w:rsidRPr="00ED450C">
        <w:rPr>
          <w:b/>
        </w:rPr>
        <w:t xml:space="preserve"> на 202</w:t>
      </w:r>
      <w:r w:rsidR="00E62172" w:rsidRPr="00ED450C">
        <w:rPr>
          <w:b/>
        </w:rPr>
        <w:t>3</w:t>
      </w:r>
      <w:r w:rsidR="009F3F6C" w:rsidRPr="00ED450C">
        <w:rPr>
          <w:b/>
        </w:rPr>
        <w:t xml:space="preserve"> год: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227"/>
        <w:gridCol w:w="3438"/>
        <w:gridCol w:w="20"/>
        <w:gridCol w:w="1580"/>
      </w:tblGrid>
      <w:tr w:rsidR="00D5596F" w:rsidRPr="00ED450C" w:rsidTr="00D5596F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96F" w:rsidRPr="00ED450C" w:rsidRDefault="00D5596F" w:rsidP="00D5596F">
            <w:pPr>
              <w:jc w:val="center"/>
              <w:rPr>
                <w:b/>
              </w:rPr>
            </w:pPr>
            <w:r w:rsidRPr="00ED450C">
              <w:rPr>
                <w:b/>
              </w:rPr>
              <w:t>Наименование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96F" w:rsidRPr="00ED450C" w:rsidRDefault="00D5596F" w:rsidP="00D5596F">
            <w:pPr>
              <w:jc w:val="center"/>
              <w:rPr>
                <w:b/>
              </w:rPr>
            </w:pPr>
            <w:r w:rsidRPr="00ED450C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96F" w:rsidRPr="00ED450C" w:rsidRDefault="00D5596F" w:rsidP="00D5596F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D5596F" w:rsidRPr="00ED450C" w:rsidRDefault="00D5596F" w:rsidP="00E62172">
            <w:pPr>
              <w:jc w:val="center"/>
              <w:rPr>
                <w:b/>
              </w:rPr>
            </w:pPr>
            <w:r w:rsidRPr="00ED450C">
              <w:rPr>
                <w:b/>
              </w:rPr>
              <w:t>руб</w:t>
            </w:r>
            <w:r w:rsidR="00E62172" w:rsidRPr="00ED450C">
              <w:rPr>
                <w:b/>
              </w:rPr>
              <w:t>лей</w:t>
            </w:r>
          </w:p>
        </w:tc>
      </w:tr>
      <w:tr w:rsidR="00D5596F" w:rsidRPr="00ED450C" w:rsidTr="00D5596F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596F" w:rsidRPr="00ED450C" w:rsidRDefault="00D5596F" w:rsidP="00D5596F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Уменьшить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96F" w:rsidRPr="00ED450C" w:rsidRDefault="00D5596F" w:rsidP="00E62172">
            <w:pPr>
              <w:jc w:val="center"/>
              <w:rPr>
                <w:b/>
              </w:rPr>
            </w:pPr>
            <w:r w:rsidRPr="00ED450C">
              <w:rPr>
                <w:b/>
              </w:rPr>
              <w:t>-</w:t>
            </w:r>
          </w:p>
        </w:tc>
      </w:tr>
      <w:tr w:rsidR="00E62172" w:rsidRPr="00ED450C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ED450C" w:rsidRDefault="00E62172" w:rsidP="00E62172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172" w:rsidRPr="00ED450C" w:rsidRDefault="00E62172" w:rsidP="00207FE4">
            <w:pPr>
              <w:jc w:val="center"/>
              <w:rPr>
                <w:rFonts w:cs="Calibri"/>
                <w:b/>
                <w:i/>
              </w:rPr>
            </w:pPr>
            <w:r w:rsidRPr="00ED450C">
              <w:rPr>
                <w:rFonts w:cs="Calibri"/>
                <w:b/>
                <w:i/>
              </w:rPr>
              <w:t>-</w:t>
            </w:r>
            <w:r w:rsidR="00207FE4" w:rsidRPr="00ED450C">
              <w:rPr>
                <w:rFonts w:cs="Calibri"/>
                <w:b/>
                <w:i/>
              </w:rPr>
              <w:t>3 021 713,33</w:t>
            </w:r>
          </w:p>
        </w:tc>
      </w:tr>
      <w:tr w:rsidR="00E62172" w:rsidRPr="00ED450C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ED450C" w:rsidRDefault="00E62172" w:rsidP="00E62172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2172" w:rsidRPr="00ED450C" w:rsidRDefault="00E62172" w:rsidP="00E62172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62172" w:rsidRPr="00ED450C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ED450C" w:rsidRDefault="00E62172" w:rsidP="00E62172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2172" w:rsidRPr="00ED450C" w:rsidRDefault="00E62172" w:rsidP="00E62172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62172" w:rsidRPr="00ED450C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ED450C" w:rsidRDefault="00E62172" w:rsidP="00E62172">
            <w:pPr>
              <w:outlineLvl w:val="1"/>
              <w:rPr>
                <w:rFonts w:cs="Calibri"/>
                <w:bCs/>
              </w:rPr>
            </w:pPr>
            <w:r w:rsidRPr="00ED450C">
              <w:rPr>
                <w:bCs/>
              </w:rPr>
              <w:t>Резервные фонды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2172" w:rsidRPr="00ED450C" w:rsidRDefault="00E62172" w:rsidP="00E62172">
            <w:pPr>
              <w:suppressAutoHyphens w:val="0"/>
              <w:jc w:val="center"/>
              <w:rPr>
                <w:rFonts w:cs="Calibri"/>
                <w:bCs/>
              </w:rPr>
            </w:pPr>
            <w:r w:rsidRPr="00ED450C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172" w:rsidRPr="00ED450C" w:rsidRDefault="00E62172" w:rsidP="00207FE4">
            <w:pPr>
              <w:jc w:val="center"/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-</w:t>
            </w:r>
            <w:r w:rsidR="00207FE4" w:rsidRPr="00ED450C">
              <w:rPr>
                <w:rFonts w:cs="Calibri"/>
                <w:bCs/>
              </w:rPr>
              <w:t>3 021 713,33</w:t>
            </w:r>
          </w:p>
        </w:tc>
      </w:tr>
      <w:tr w:rsidR="00DF2E39" w:rsidRPr="00ED450C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E39" w:rsidRPr="00ED450C" w:rsidRDefault="00DF2E39" w:rsidP="00DF2E39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Увеличить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E39" w:rsidRPr="00ED450C" w:rsidRDefault="00DF2E39" w:rsidP="00DF2E39">
            <w:pPr>
              <w:jc w:val="center"/>
              <w:rPr>
                <w:b/>
              </w:rPr>
            </w:pPr>
          </w:p>
        </w:tc>
      </w:tr>
      <w:tr w:rsidR="00E62172" w:rsidRPr="00ED450C" w:rsidTr="00D43742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172" w:rsidRPr="00ED450C" w:rsidRDefault="00E62172" w:rsidP="00E62172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172" w:rsidRPr="00ED450C" w:rsidRDefault="00207FE4" w:rsidP="00207FE4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2 328 783,33</w:t>
            </w:r>
          </w:p>
        </w:tc>
      </w:tr>
      <w:tr w:rsidR="00BC2139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«Развитие культуры»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139" w:rsidRPr="00ED450C" w:rsidRDefault="00BC2139" w:rsidP="00FC329E">
            <w:pPr>
              <w:jc w:val="center"/>
            </w:pPr>
          </w:p>
        </w:tc>
      </w:tr>
      <w:tr w:rsidR="00BC2139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bCs/>
              </w:rPr>
            </w:pPr>
            <w:r w:rsidRPr="00ED450C">
              <w:rPr>
                <w:bCs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139" w:rsidRPr="00ED450C" w:rsidRDefault="00BC2139" w:rsidP="00FC329E">
            <w:pPr>
              <w:jc w:val="center"/>
            </w:pPr>
          </w:p>
        </w:tc>
      </w:tr>
      <w:tr w:rsidR="00BC2139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39" w:rsidRPr="00ED450C" w:rsidRDefault="00BC2139" w:rsidP="00BC2139">
            <w:pPr>
              <w:suppressAutoHyphens w:val="0"/>
              <w:jc w:val="center"/>
            </w:pPr>
            <w:r w:rsidRPr="00ED450C">
              <w:t>526 0801 0330266770 243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2139" w:rsidRPr="00ED450C" w:rsidRDefault="00BC2139" w:rsidP="00FC329E">
            <w:pPr>
              <w:jc w:val="center"/>
            </w:pPr>
            <w:r w:rsidRPr="00ED450C">
              <w:t>278 760,00</w:t>
            </w:r>
          </w:p>
        </w:tc>
      </w:tr>
      <w:tr w:rsidR="00355A44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5A44" w:rsidRPr="00ED450C" w:rsidRDefault="00355A44" w:rsidP="00355A44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"Содержание и развитие муниципального хозяйства 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A44" w:rsidRPr="00ED450C" w:rsidRDefault="00355A44" w:rsidP="00FC329E">
            <w:pPr>
              <w:jc w:val="center"/>
            </w:pPr>
          </w:p>
        </w:tc>
      </w:tr>
      <w:tr w:rsidR="00355A44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5A44" w:rsidRPr="00ED450C" w:rsidRDefault="00355A44" w:rsidP="00355A44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"Содержание и развитие жилищного хозяйства"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A44" w:rsidRPr="00ED450C" w:rsidRDefault="00355A44" w:rsidP="00FC329E">
            <w:pPr>
              <w:jc w:val="center"/>
            </w:pPr>
          </w:p>
        </w:tc>
      </w:tr>
      <w:tr w:rsidR="00355A44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Расходы на финансирование МУП ЖКС 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suppressAutoHyphens w:val="0"/>
              <w:jc w:val="center"/>
            </w:pPr>
            <w:r w:rsidRPr="00ED450C">
              <w:t>526 0505 0720262240 813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jc w:val="center"/>
            </w:pPr>
            <w:r w:rsidRPr="00ED450C">
              <w:t>200 000,00</w:t>
            </w:r>
          </w:p>
        </w:tc>
      </w:tr>
      <w:tr w:rsidR="00355A44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>Ремонт муниципального имущества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suppressAutoHyphens w:val="0"/>
              <w:jc w:val="center"/>
            </w:pPr>
            <w:r w:rsidRPr="00ED450C">
              <w:t>526 0501 0720362110 244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jc w:val="center"/>
            </w:pPr>
            <w:r w:rsidRPr="00ED450C">
              <w:t>402 213,23</w:t>
            </w:r>
          </w:p>
        </w:tc>
      </w:tr>
      <w:tr w:rsidR="00355A44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5A44" w:rsidRPr="00ED450C" w:rsidRDefault="00355A44" w:rsidP="00FE081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</w:t>
            </w:r>
            <w:r w:rsidR="00FE081E" w:rsidRPr="00ED450C">
              <w:rPr>
                <w:bCs/>
              </w:rPr>
              <w:t>Содержание и развитие коммунальной инфраструктуры</w:t>
            </w:r>
            <w:r w:rsidRPr="00ED450C">
              <w:rPr>
                <w:bCs/>
              </w:rPr>
              <w:t>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A44" w:rsidRPr="00ED450C" w:rsidRDefault="00355A44" w:rsidP="00FC329E">
            <w:pPr>
              <w:jc w:val="center"/>
            </w:pPr>
          </w:p>
        </w:tc>
      </w:tr>
      <w:tr w:rsidR="00355A44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>Расходы по содержанию и ремонту сетей газоснабжения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A44" w:rsidRPr="00ED450C" w:rsidRDefault="00355A44" w:rsidP="00FC329E">
            <w:pPr>
              <w:suppressAutoHyphens w:val="0"/>
              <w:jc w:val="center"/>
            </w:pPr>
            <w:r w:rsidRPr="00ED450C">
              <w:t>526 0502 073016220 244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A44" w:rsidRPr="00ED450C" w:rsidRDefault="00FE081E" w:rsidP="00FC329E">
            <w:pPr>
              <w:jc w:val="center"/>
            </w:pPr>
            <w:r w:rsidRPr="00ED450C">
              <w:t>326 850,10</w:t>
            </w:r>
          </w:p>
        </w:tc>
      </w:tr>
      <w:tr w:rsidR="00E62172" w:rsidRPr="00ED450C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172" w:rsidRPr="00ED450C" w:rsidRDefault="00E62172" w:rsidP="00E62172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172" w:rsidRPr="00ED450C" w:rsidRDefault="00E62172" w:rsidP="00DF2E39">
            <w:pPr>
              <w:jc w:val="center"/>
            </w:pPr>
          </w:p>
        </w:tc>
      </w:tr>
      <w:tr w:rsidR="00E62172" w:rsidRPr="00ED450C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172" w:rsidRPr="00ED450C" w:rsidRDefault="00E62172" w:rsidP="00E62172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172" w:rsidRPr="00ED450C" w:rsidRDefault="00E62172" w:rsidP="00DF2E39">
            <w:pPr>
              <w:jc w:val="center"/>
            </w:pPr>
          </w:p>
        </w:tc>
      </w:tr>
      <w:tr w:rsidR="00E62172" w:rsidRPr="00ED450C" w:rsidTr="00DF2E39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72" w:rsidRPr="00ED450C" w:rsidRDefault="00E62172" w:rsidP="00E62172">
            <w:pPr>
              <w:rPr>
                <w:color w:val="000000"/>
              </w:rPr>
            </w:pPr>
            <w:r w:rsidRPr="00ED450C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72" w:rsidRPr="00ED450C" w:rsidRDefault="00E62172" w:rsidP="00BB31D2">
            <w:pPr>
              <w:suppressAutoHyphens w:val="0"/>
              <w:jc w:val="center"/>
            </w:pPr>
            <w:r w:rsidRPr="00ED450C">
              <w:t>526 0104 0910260030 244</w:t>
            </w:r>
          </w:p>
          <w:p w:rsidR="00207FE4" w:rsidRPr="00ED450C" w:rsidRDefault="00207FE4" w:rsidP="00BB31D2">
            <w:pPr>
              <w:suppressAutoHyphens w:val="0"/>
              <w:jc w:val="center"/>
            </w:pPr>
            <w:r w:rsidRPr="00ED450C">
              <w:t>526 0104 0910260030 321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172" w:rsidRPr="00ED450C" w:rsidRDefault="00207FE4" w:rsidP="00DF2E39">
            <w:pPr>
              <w:jc w:val="center"/>
            </w:pPr>
            <w:r w:rsidRPr="00ED450C">
              <w:t>12 960,00</w:t>
            </w:r>
          </w:p>
          <w:p w:rsidR="00207FE4" w:rsidRPr="00ED450C" w:rsidRDefault="00207FE4" w:rsidP="00DF2E39">
            <w:pPr>
              <w:jc w:val="center"/>
            </w:pPr>
            <w:r w:rsidRPr="00ED450C">
              <w:t>5 000,00</w:t>
            </w:r>
          </w:p>
        </w:tc>
      </w:tr>
      <w:tr w:rsidR="00362F01" w:rsidRPr="00ED450C" w:rsidTr="00DF2E39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ED450C" w:rsidRDefault="00362F01" w:rsidP="00E62172">
            <w:pPr>
              <w:rPr>
                <w:color w:val="000000"/>
              </w:rPr>
            </w:pPr>
            <w:r w:rsidRPr="00ED450C">
              <w:rPr>
                <w:color w:val="000000"/>
              </w:rPr>
              <w:t>Расходы на обеспечение деятельности МБУ «Центр по комплексному обслуживанию муниципальных учреждений»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ED450C" w:rsidRDefault="00362F01" w:rsidP="00BB31D2">
            <w:pPr>
              <w:suppressAutoHyphens w:val="0"/>
              <w:jc w:val="center"/>
            </w:pPr>
            <w:r w:rsidRPr="00ED450C">
              <w:t>526 0113 0910260140 611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ED450C" w:rsidRDefault="00207FE4" w:rsidP="00DF2E39">
            <w:pPr>
              <w:jc w:val="center"/>
            </w:pPr>
            <w:r w:rsidRPr="00ED450C">
              <w:t>1 033 000,00</w:t>
            </w:r>
          </w:p>
        </w:tc>
      </w:tr>
      <w:tr w:rsidR="00362F01" w:rsidRPr="00ED450C" w:rsidTr="00DF2E39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ED450C" w:rsidRDefault="00355A44" w:rsidP="00E62172">
            <w:pPr>
              <w:rPr>
                <w:color w:val="000000"/>
              </w:rPr>
            </w:pPr>
            <w:r w:rsidRPr="00ED450C">
              <w:rPr>
                <w:color w:val="000000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ED450C" w:rsidRDefault="00355A44" w:rsidP="00355A44">
            <w:pPr>
              <w:suppressAutoHyphens w:val="0"/>
              <w:jc w:val="center"/>
            </w:pPr>
            <w:r w:rsidRPr="00ED450C">
              <w:t>526 0113</w:t>
            </w:r>
            <w:r w:rsidR="00362F01" w:rsidRPr="00ED450C">
              <w:t xml:space="preserve"> 09102601</w:t>
            </w:r>
            <w:r w:rsidRPr="00ED450C">
              <w:t>2</w:t>
            </w:r>
            <w:r w:rsidR="00362F01" w:rsidRPr="00ED450C">
              <w:t>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ED450C" w:rsidRDefault="00355A44" w:rsidP="00DF2E39">
            <w:pPr>
              <w:jc w:val="center"/>
            </w:pPr>
            <w:r w:rsidRPr="00ED450C">
              <w:t>5</w:t>
            </w:r>
            <w:r w:rsidR="00362F01" w:rsidRPr="00ED450C">
              <w:t>0 000,00</w:t>
            </w:r>
          </w:p>
        </w:tc>
      </w:tr>
      <w:tr w:rsidR="00362F01" w:rsidRPr="00ED450C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ED450C" w:rsidRDefault="00362F01" w:rsidP="00FE081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Подпрограмма "</w:t>
            </w:r>
            <w:r w:rsidR="00FE081E" w:rsidRPr="00ED450C">
              <w:rPr>
                <w:bCs/>
              </w:rPr>
              <w:t>Управление муниципальным имуществом и земельными ресурсами</w:t>
            </w:r>
            <w:r w:rsidRPr="00ED450C">
              <w:rPr>
                <w:bCs/>
              </w:rPr>
              <w:t>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F01" w:rsidRPr="00ED450C" w:rsidRDefault="00362F01" w:rsidP="00DF2E39">
            <w:pPr>
              <w:jc w:val="center"/>
              <w:rPr>
                <w:b/>
                <w:i/>
              </w:rPr>
            </w:pPr>
          </w:p>
        </w:tc>
      </w:tr>
      <w:tr w:rsidR="00FE081E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1E" w:rsidRPr="00ED450C" w:rsidRDefault="00FE081E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Оценка недвижимости, признание прав и регулирование отношений в сфере </w:t>
            </w:r>
            <w:r w:rsidRPr="00ED450C">
              <w:rPr>
                <w:color w:val="000000"/>
              </w:rPr>
              <w:lastRenderedPageBreak/>
              <w:t>управления государственной и муниципальной собственностью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1E" w:rsidRPr="00ED450C" w:rsidRDefault="00FE081E" w:rsidP="00DF2E39">
            <w:pPr>
              <w:suppressAutoHyphens w:val="0"/>
              <w:jc w:val="center"/>
            </w:pPr>
            <w:r w:rsidRPr="00ED450C">
              <w:lastRenderedPageBreak/>
              <w:t>526 0113 0940160090 244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1E" w:rsidRPr="00ED450C" w:rsidRDefault="00FE081E" w:rsidP="00DF2E39">
            <w:pPr>
              <w:jc w:val="center"/>
            </w:pPr>
            <w:r w:rsidRPr="00ED450C">
              <w:t>10 000,00</w:t>
            </w:r>
          </w:p>
        </w:tc>
      </w:tr>
      <w:tr w:rsidR="00362F01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ED450C" w:rsidRDefault="00BC2139" w:rsidP="00362F01">
            <w:pPr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lastRenderedPageBreak/>
              <w:t>Непрограммное направление расходов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F01" w:rsidRPr="00ED450C" w:rsidRDefault="00362F01" w:rsidP="00FC329E">
            <w:pPr>
              <w:jc w:val="center"/>
            </w:pPr>
          </w:p>
        </w:tc>
      </w:tr>
      <w:tr w:rsidR="00BC2139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>Публикация информационных материалов в средствах массовой информации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39" w:rsidRPr="00ED450C" w:rsidRDefault="00BC2139" w:rsidP="00BC2139">
            <w:pPr>
              <w:suppressAutoHyphens w:val="0"/>
              <w:jc w:val="center"/>
            </w:pPr>
            <w:r w:rsidRPr="00ED450C">
              <w:t>526 1202 9900060170 244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2139" w:rsidRPr="00ED450C" w:rsidRDefault="00BC2139" w:rsidP="00BC2139">
            <w:pPr>
              <w:jc w:val="center"/>
            </w:pPr>
            <w:r w:rsidRPr="00ED450C">
              <w:t>10 000,00</w:t>
            </w:r>
          </w:p>
        </w:tc>
      </w:tr>
      <w:tr w:rsidR="00362F01" w:rsidRPr="00ED450C" w:rsidTr="00191EA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ED450C" w:rsidRDefault="00362F01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культуры, спорта и молодежной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ED450C" w:rsidRDefault="00BC2139" w:rsidP="00191EAE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11 730,00</w:t>
            </w:r>
          </w:p>
        </w:tc>
      </w:tr>
      <w:tr w:rsidR="00BC2139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139" w:rsidRPr="00ED450C" w:rsidRDefault="00BC2139" w:rsidP="00FC329E">
            <w:pPr>
              <w:jc w:val="center"/>
            </w:pPr>
          </w:p>
        </w:tc>
      </w:tr>
      <w:tr w:rsidR="00BC2139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bCs/>
              </w:rPr>
            </w:pPr>
            <w:r w:rsidRPr="00ED450C">
              <w:rPr>
                <w:bCs/>
              </w:rPr>
              <w:t>Подпрограмма «Развитие дополнительного образования детей»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139" w:rsidRPr="00ED450C" w:rsidRDefault="00BC2139" w:rsidP="00FC329E">
            <w:pPr>
              <w:jc w:val="center"/>
            </w:pPr>
          </w:p>
        </w:tc>
      </w:tr>
      <w:tr w:rsidR="00BC2139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139" w:rsidRPr="00ED450C" w:rsidRDefault="00BC2139" w:rsidP="00FC329E">
            <w:pPr>
              <w:rPr>
                <w:bCs/>
              </w:rPr>
            </w:pPr>
            <w:r w:rsidRPr="00ED450C">
              <w:rPr>
                <w:bCs/>
              </w:rPr>
              <w:t xml:space="preserve">Оказание </w:t>
            </w:r>
            <w:proofErr w:type="gramStart"/>
            <w:r w:rsidRPr="00ED450C">
              <w:rPr>
                <w:bCs/>
              </w:rPr>
              <w:t>муниципальными</w:t>
            </w:r>
            <w:proofErr w:type="gramEnd"/>
            <w:r w:rsidRPr="00ED450C">
              <w:rPr>
                <w:bCs/>
              </w:rPr>
              <w:t xml:space="preserve"> </w:t>
            </w:r>
            <w:proofErr w:type="spellStart"/>
            <w:r w:rsidRPr="00ED450C">
              <w:rPr>
                <w:bCs/>
              </w:rPr>
              <w:t>учрежде-ниями</w:t>
            </w:r>
            <w:proofErr w:type="spellEnd"/>
            <w:r w:rsidRPr="00ED450C">
              <w:rPr>
                <w:bCs/>
              </w:rPr>
              <w:t xml:space="preserve"> муниципальных услуг, </w:t>
            </w:r>
            <w:proofErr w:type="spellStart"/>
            <w:r w:rsidRPr="00ED450C">
              <w:rPr>
                <w:bCs/>
              </w:rPr>
              <w:t>выпол-нение</w:t>
            </w:r>
            <w:proofErr w:type="spellEnd"/>
            <w:r w:rsidRPr="00ED450C">
              <w:rPr>
                <w:bCs/>
              </w:rPr>
              <w:t xml:space="preserve"> работ, финансовое обеспечение деятельности муниципальных учреждений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139" w:rsidRPr="00ED450C" w:rsidRDefault="00BC2139" w:rsidP="000679BC">
            <w:pPr>
              <w:suppressAutoHyphens w:val="0"/>
              <w:jc w:val="center"/>
            </w:pPr>
            <w:r w:rsidRPr="00ED450C">
              <w:t>540 0702 0130166770 6</w:t>
            </w:r>
            <w:r w:rsidR="000679BC" w:rsidRPr="00ED450C">
              <w:t>1</w:t>
            </w:r>
            <w:r w:rsidRPr="00ED450C">
              <w:t>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2139" w:rsidRPr="00ED450C" w:rsidRDefault="000679BC" w:rsidP="00FC329E">
            <w:pPr>
              <w:jc w:val="center"/>
            </w:pPr>
            <w:r w:rsidRPr="00ED450C">
              <w:t>11 730,00</w:t>
            </w:r>
          </w:p>
        </w:tc>
      </w:tr>
      <w:tr w:rsidR="00191EAE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1EAE" w:rsidRPr="00ED450C" w:rsidRDefault="00191EAE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EAE" w:rsidRPr="00ED450C" w:rsidRDefault="000679BC" w:rsidP="000679BC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681</w:t>
            </w:r>
            <w:r w:rsidR="00191EAE" w:rsidRPr="00ED450C">
              <w:rPr>
                <w:b/>
                <w:i/>
              </w:rPr>
              <w:t> 200,00</w:t>
            </w:r>
          </w:p>
        </w:tc>
      </w:tr>
      <w:tr w:rsidR="000679BC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79BC" w:rsidRPr="00ED450C" w:rsidRDefault="000679BC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9BC" w:rsidRPr="00ED450C" w:rsidRDefault="000679BC" w:rsidP="00FC329E">
            <w:pPr>
              <w:jc w:val="center"/>
            </w:pPr>
          </w:p>
        </w:tc>
      </w:tr>
      <w:tr w:rsidR="000679BC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79BC" w:rsidRPr="00ED450C" w:rsidRDefault="000679BC" w:rsidP="00FC329E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450C">
              <w:t>Подпрограмма «Развитие общего образования»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9BC" w:rsidRPr="00ED450C" w:rsidRDefault="000679BC" w:rsidP="00FC329E">
            <w:pPr>
              <w:jc w:val="center"/>
            </w:pPr>
          </w:p>
        </w:tc>
      </w:tr>
      <w:tr w:rsidR="000679BC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9BC" w:rsidRPr="00ED450C" w:rsidRDefault="000679BC" w:rsidP="00FC329E">
            <w:pPr>
              <w:rPr>
                <w:bCs/>
              </w:rPr>
            </w:pPr>
            <w:r w:rsidRPr="00ED450C">
              <w:rPr>
                <w:bCs/>
              </w:rPr>
              <w:t xml:space="preserve">Оказание </w:t>
            </w:r>
            <w:proofErr w:type="gramStart"/>
            <w:r w:rsidRPr="00ED450C">
              <w:rPr>
                <w:bCs/>
              </w:rPr>
              <w:t>муниципальными</w:t>
            </w:r>
            <w:proofErr w:type="gramEnd"/>
            <w:r w:rsidRPr="00ED450C">
              <w:rPr>
                <w:bCs/>
              </w:rPr>
              <w:t xml:space="preserve"> </w:t>
            </w:r>
            <w:proofErr w:type="spellStart"/>
            <w:r w:rsidRPr="00ED450C">
              <w:rPr>
                <w:bCs/>
              </w:rPr>
              <w:t>учрежде-ниями</w:t>
            </w:r>
            <w:proofErr w:type="spellEnd"/>
            <w:r w:rsidRPr="00ED450C">
              <w:rPr>
                <w:bCs/>
              </w:rPr>
              <w:t xml:space="preserve"> муниципальных услуг, </w:t>
            </w:r>
            <w:proofErr w:type="spellStart"/>
            <w:r w:rsidRPr="00ED450C">
              <w:rPr>
                <w:bCs/>
              </w:rPr>
              <w:t>выпол-нение</w:t>
            </w:r>
            <w:proofErr w:type="spellEnd"/>
            <w:r w:rsidRPr="00ED450C">
              <w:rPr>
                <w:bCs/>
              </w:rPr>
              <w:t xml:space="preserve"> работ, финансовое обеспечение деятельности муниципальных учреждений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BC" w:rsidRPr="00ED450C" w:rsidRDefault="000679BC" w:rsidP="000679BC">
            <w:pPr>
              <w:suppressAutoHyphens w:val="0"/>
              <w:jc w:val="center"/>
            </w:pPr>
            <w:r w:rsidRPr="00ED450C">
              <w:t>541 0702 0120166770 611</w:t>
            </w:r>
          </w:p>
          <w:p w:rsidR="000679BC" w:rsidRPr="00ED450C" w:rsidRDefault="000679BC" w:rsidP="000679BC">
            <w:pPr>
              <w:suppressAutoHyphens w:val="0"/>
              <w:jc w:val="center"/>
            </w:pPr>
            <w:r w:rsidRPr="00ED450C">
              <w:t>541 0702 0120166770 621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BC" w:rsidRPr="00ED450C" w:rsidRDefault="000679BC" w:rsidP="00FC329E">
            <w:pPr>
              <w:jc w:val="center"/>
            </w:pPr>
            <w:r w:rsidRPr="00ED450C">
              <w:t>56 400,00</w:t>
            </w:r>
          </w:p>
          <w:p w:rsidR="000679BC" w:rsidRPr="00ED450C" w:rsidRDefault="000679BC" w:rsidP="00FC329E">
            <w:pPr>
              <w:jc w:val="center"/>
            </w:pPr>
            <w:r w:rsidRPr="00ED450C">
              <w:t>20 000,00</w:t>
            </w:r>
          </w:p>
        </w:tc>
      </w:tr>
      <w:tr w:rsidR="000679BC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9BC" w:rsidRPr="00ED450C" w:rsidRDefault="000679BC" w:rsidP="00FC329E">
            <w:pPr>
              <w:rPr>
                <w:bCs/>
              </w:rPr>
            </w:pPr>
            <w:r w:rsidRPr="00ED450C">
              <w:rPr>
                <w:color w:val="000000"/>
              </w:rPr>
              <w:t xml:space="preserve">Расходы на реализацию мероприятий по созданию и </w:t>
            </w:r>
            <w:proofErr w:type="spellStart"/>
            <w:r w:rsidRPr="00ED450C">
              <w:rPr>
                <w:color w:val="000000"/>
              </w:rPr>
              <w:t>фукционированию</w:t>
            </w:r>
            <w:proofErr w:type="spellEnd"/>
            <w:r w:rsidRPr="00ED450C">
              <w:rPr>
                <w:color w:val="000000"/>
              </w:rPr>
              <w:t xml:space="preserve"> центров образования цифрового и гуманитарного профилей «Точка роста»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9BC" w:rsidRPr="00ED450C" w:rsidRDefault="000679BC" w:rsidP="000679BC">
            <w:pPr>
              <w:suppressAutoHyphens w:val="0"/>
              <w:jc w:val="center"/>
            </w:pPr>
            <w:r w:rsidRPr="00ED450C">
              <w:t>541 0702 0120161560 612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9BC" w:rsidRPr="00ED450C" w:rsidRDefault="000679BC" w:rsidP="00FC329E">
            <w:pPr>
              <w:jc w:val="center"/>
            </w:pPr>
            <w:r w:rsidRPr="00ED450C">
              <w:t>600 000,00</w:t>
            </w:r>
          </w:p>
        </w:tc>
      </w:tr>
      <w:tr w:rsidR="00191EAE" w:rsidRPr="00ED450C" w:rsidTr="00FC329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1EAE" w:rsidRPr="00ED450C" w:rsidRDefault="00191EAE" w:rsidP="00FC329E">
            <w:pPr>
              <w:rPr>
                <w:rFonts w:cs="Calibri"/>
                <w:bCs/>
              </w:rPr>
            </w:pPr>
            <w:r w:rsidRPr="00ED450C">
              <w:rPr>
                <w:bCs/>
              </w:rPr>
              <w:t>Муниципальная программа "Создание условий для развития физической культуры и спорта"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EAE" w:rsidRPr="00ED450C" w:rsidRDefault="00191EAE" w:rsidP="00FC329E">
            <w:pPr>
              <w:jc w:val="center"/>
            </w:pPr>
          </w:p>
        </w:tc>
      </w:tr>
      <w:tr w:rsidR="00191EAE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EAE" w:rsidRPr="00ED450C" w:rsidRDefault="00191EAE" w:rsidP="00FC329E">
            <w:pPr>
              <w:rPr>
                <w:color w:val="000000"/>
              </w:rPr>
            </w:pPr>
            <w:r w:rsidRPr="00ED450C">
              <w:rPr>
                <w:color w:val="000000"/>
              </w:rPr>
              <w:t>Физическая культура и спорт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EAE" w:rsidRPr="00ED450C" w:rsidRDefault="00191EAE" w:rsidP="00191EAE">
            <w:pPr>
              <w:suppressAutoHyphens w:val="0"/>
              <w:jc w:val="center"/>
            </w:pPr>
            <w:r w:rsidRPr="00ED450C">
              <w:t>541 1102 0200160220 621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EAE" w:rsidRPr="00ED450C" w:rsidRDefault="00191EAE" w:rsidP="000679BC">
            <w:pPr>
              <w:jc w:val="center"/>
            </w:pPr>
            <w:r w:rsidRPr="00ED450C">
              <w:t>4</w:t>
            </w:r>
            <w:r w:rsidR="000679BC" w:rsidRPr="00ED450C">
              <w:t xml:space="preserve"> 8</w:t>
            </w:r>
            <w:r w:rsidRPr="00ED450C">
              <w:t>00,00</w:t>
            </w:r>
          </w:p>
        </w:tc>
      </w:tr>
    </w:tbl>
    <w:p w:rsidR="00E95FA6" w:rsidRPr="00ED450C" w:rsidRDefault="00E95FA6" w:rsidP="00847D4D">
      <w:pPr>
        <w:ind w:firstLine="708"/>
        <w:jc w:val="both"/>
        <w:rPr>
          <w:b/>
        </w:rPr>
      </w:pPr>
    </w:p>
    <w:p w:rsidR="00B01CEB" w:rsidRPr="00ED450C" w:rsidRDefault="00A92284" w:rsidP="00B01CEB">
      <w:pPr>
        <w:ind w:firstLine="708"/>
        <w:jc w:val="both"/>
        <w:rPr>
          <w:b/>
        </w:rPr>
      </w:pPr>
      <w:r w:rsidRPr="00ED450C">
        <w:rPr>
          <w:b/>
        </w:rPr>
        <w:t>6</w:t>
      </w:r>
      <w:r w:rsidR="00B01CEB" w:rsidRPr="00ED450C">
        <w:rPr>
          <w:b/>
        </w:rPr>
        <w:t xml:space="preserve">. </w:t>
      </w:r>
      <w:r w:rsidR="00B01CEB" w:rsidRPr="00ED450C">
        <w:t>Перераспределить ассигнования между главными распорядителями бюджетных средств</w:t>
      </w:r>
      <w:r w:rsidR="008030C3">
        <w:t xml:space="preserve"> </w:t>
      </w:r>
      <w:r w:rsidR="0072523C" w:rsidRPr="00ED450C">
        <w:rPr>
          <w:b/>
        </w:rPr>
        <w:t>в</w:t>
      </w:r>
      <w:r w:rsidR="00B01CEB" w:rsidRPr="00ED450C">
        <w:rPr>
          <w:b/>
        </w:rPr>
        <w:t xml:space="preserve"> 202</w:t>
      </w:r>
      <w:r w:rsidR="0072523C" w:rsidRPr="00ED450C">
        <w:rPr>
          <w:b/>
        </w:rPr>
        <w:t>3</w:t>
      </w:r>
      <w:r w:rsidR="00B01CEB" w:rsidRPr="00ED450C">
        <w:rPr>
          <w:b/>
        </w:rPr>
        <w:t xml:space="preserve"> год</w:t>
      </w:r>
      <w:r w:rsidR="0072523C" w:rsidRPr="00ED450C">
        <w:rPr>
          <w:b/>
        </w:rPr>
        <w:t>у</w:t>
      </w:r>
      <w:r w:rsidR="00B01CEB" w:rsidRPr="00ED450C">
        <w:rPr>
          <w:b/>
        </w:rPr>
        <w:t>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113"/>
        <w:gridCol w:w="3430"/>
        <w:gridCol w:w="1701"/>
      </w:tblGrid>
      <w:tr w:rsidR="00B01CEB" w:rsidRPr="00ED450C" w:rsidTr="00166367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CEB" w:rsidRPr="00ED450C" w:rsidRDefault="00B01CEB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CEB" w:rsidRPr="00ED450C" w:rsidRDefault="00B01CEB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CEB" w:rsidRPr="00ED450C" w:rsidRDefault="00B01CEB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B01CEB" w:rsidRPr="00ED450C" w:rsidRDefault="00B01CEB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тыс. руб.</w:t>
            </w:r>
          </w:p>
        </w:tc>
      </w:tr>
      <w:tr w:rsidR="00B01CEB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1CEB" w:rsidRPr="00ED450C" w:rsidRDefault="00B01CEB" w:rsidP="00FC329E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Уменьшить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CEB" w:rsidRPr="00ED450C" w:rsidRDefault="00B01CEB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-</w:t>
            </w:r>
            <w:r w:rsidR="00AA59A5" w:rsidRPr="00ED450C">
              <w:rPr>
                <w:b/>
              </w:rPr>
              <w:t>613 500</w:t>
            </w:r>
            <w:r w:rsidRPr="00ED450C">
              <w:rPr>
                <w:b/>
              </w:rPr>
              <w:t>,0</w:t>
            </w: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AA59A5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AA59A5" w:rsidP="00AA59A5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-13 500,0</w:t>
            </w: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AA59A5" w:rsidP="00FC329E">
            <w:pPr>
              <w:jc w:val="center"/>
            </w:pP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59A5" w:rsidRPr="00ED450C" w:rsidRDefault="00AA59A5" w:rsidP="00AA59A5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ED450C">
              <w:t>Подпрограмма «</w:t>
            </w:r>
            <w:r w:rsidRPr="00ED450C">
              <w:rPr>
                <w:bCs/>
              </w:rPr>
              <w:t>Содержание и развитие жилищного хозяйства</w:t>
            </w:r>
            <w:r w:rsidRPr="00ED450C"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AA59A5" w:rsidP="00FC329E">
            <w:pPr>
              <w:jc w:val="center"/>
            </w:pPr>
          </w:p>
        </w:tc>
      </w:tr>
      <w:tr w:rsidR="00AA59A5" w:rsidRPr="00ED450C" w:rsidTr="00166367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AA59A5">
            <w:pPr>
              <w:rPr>
                <w:color w:val="000000"/>
              </w:rPr>
            </w:pPr>
            <w:r w:rsidRPr="00ED450C">
              <w:rPr>
                <w:color w:val="000000"/>
              </w:rPr>
              <w:t>Ремонт муниципального имущества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9A5" w:rsidRPr="00ED450C" w:rsidRDefault="00AA59A5" w:rsidP="00AA59A5">
            <w:pPr>
              <w:suppressAutoHyphens w:val="0"/>
              <w:jc w:val="center"/>
            </w:pPr>
            <w:r w:rsidRPr="00ED450C">
              <w:t>526 0501 0720362110 244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9A5" w:rsidRPr="00ED450C" w:rsidRDefault="00AA59A5" w:rsidP="00AA59A5">
            <w:pPr>
              <w:jc w:val="center"/>
            </w:pPr>
            <w:r w:rsidRPr="00ED450C">
              <w:t>-13 500,00</w:t>
            </w: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AA59A5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AA59A5" w:rsidP="00AA59A5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-600 000,00</w:t>
            </w: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59A5" w:rsidRPr="00ED450C" w:rsidRDefault="00AA59A5" w:rsidP="00AA59A5">
            <w:pPr>
              <w:suppressAutoHyphens w:val="0"/>
            </w:pPr>
            <w:r w:rsidRPr="00ED450C">
              <w:t>Непрограммное направления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AA59A5" w:rsidP="00AA59A5">
            <w:pPr>
              <w:jc w:val="center"/>
            </w:pPr>
          </w:p>
        </w:tc>
      </w:tr>
      <w:tr w:rsidR="00AA59A5" w:rsidRPr="00ED450C" w:rsidTr="00166367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AA59A5">
            <w:pPr>
              <w:rPr>
                <w:color w:val="000000"/>
              </w:rPr>
            </w:pPr>
            <w:r w:rsidRPr="00ED450C">
              <w:rPr>
                <w:color w:val="000000"/>
              </w:rPr>
              <w:t>Расходы на уплату налога на имущество организаций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9A5" w:rsidRPr="00ED450C" w:rsidRDefault="00AA59A5" w:rsidP="00AA59A5">
            <w:pPr>
              <w:suppressAutoHyphens w:val="0"/>
              <w:jc w:val="center"/>
            </w:pPr>
            <w:r w:rsidRPr="00ED450C">
              <w:t>541 0709 9900060620 851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9A5" w:rsidRPr="00ED450C" w:rsidRDefault="00AA59A5" w:rsidP="00AA59A5">
            <w:pPr>
              <w:jc w:val="center"/>
            </w:pPr>
            <w:r w:rsidRPr="00ED450C">
              <w:t xml:space="preserve"> -600 000,00</w:t>
            </w: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AA59A5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lastRenderedPageBreak/>
              <w:t>Увеличить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166367" w:rsidP="00AA59A5">
            <w:pPr>
              <w:jc w:val="center"/>
              <w:rPr>
                <w:b/>
              </w:rPr>
            </w:pPr>
            <w:r w:rsidRPr="00ED450C">
              <w:rPr>
                <w:b/>
              </w:rPr>
              <w:t>613 500,00</w:t>
            </w:r>
          </w:p>
        </w:tc>
      </w:tr>
      <w:tr w:rsidR="00AA59A5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59A5" w:rsidRPr="00ED450C" w:rsidRDefault="00AA59A5" w:rsidP="00AA59A5">
            <w:pPr>
              <w:rPr>
                <w:b/>
                <w:i/>
              </w:rPr>
            </w:pPr>
            <w:r w:rsidRPr="00ED450C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9A5" w:rsidRPr="00ED450C" w:rsidRDefault="00166367" w:rsidP="00AA59A5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13 500,00</w:t>
            </w:r>
          </w:p>
        </w:tc>
      </w:tr>
      <w:tr w:rsidR="00166367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6367" w:rsidRPr="00ED450C" w:rsidRDefault="00166367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367" w:rsidRPr="00ED450C" w:rsidRDefault="00166367" w:rsidP="00FC329E">
            <w:pPr>
              <w:jc w:val="center"/>
            </w:pPr>
          </w:p>
        </w:tc>
      </w:tr>
      <w:tr w:rsidR="00166367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367" w:rsidRPr="00ED450C" w:rsidRDefault="00166367" w:rsidP="00FC329E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450C">
              <w:t>Подпрограмма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367" w:rsidRPr="00ED450C" w:rsidRDefault="00166367" w:rsidP="00FC329E">
            <w:pPr>
              <w:jc w:val="center"/>
            </w:pPr>
          </w:p>
        </w:tc>
      </w:tr>
      <w:tr w:rsidR="00166367" w:rsidRPr="00ED450C" w:rsidTr="00166367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367" w:rsidRPr="00ED450C" w:rsidRDefault="00166367" w:rsidP="00FC329E">
            <w:pPr>
              <w:rPr>
                <w:bCs/>
              </w:rPr>
            </w:pPr>
            <w:r w:rsidRPr="00ED450C">
              <w:rPr>
                <w:bCs/>
              </w:rPr>
              <w:t xml:space="preserve">Оказание </w:t>
            </w:r>
            <w:proofErr w:type="gramStart"/>
            <w:r w:rsidRPr="00ED450C">
              <w:rPr>
                <w:bCs/>
              </w:rPr>
              <w:t>муниципальными</w:t>
            </w:r>
            <w:proofErr w:type="gramEnd"/>
            <w:r w:rsidRPr="00ED450C">
              <w:rPr>
                <w:bCs/>
              </w:rPr>
              <w:t xml:space="preserve"> </w:t>
            </w:r>
            <w:proofErr w:type="spellStart"/>
            <w:r w:rsidRPr="00ED450C">
              <w:rPr>
                <w:bCs/>
              </w:rPr>
              <w:t>учрежде-ниями</w:t>
            </w:r>
            <w:proofErr w:type="spellEnd"/>
            <w:r w:rsidRPr="00ED450C">
              <w:rPr>
                <w:bCs/>
              </w:rPr>
              <w:t xml:space="preserve"> муниципальных услуг, </w:t>
            </w:r>
            <w:proofErr w:type="spellStart"/>
            <w:r w:rsidRPr="00ED450C">
              <w:rPr>
                <w:bCs/>
              </w:rPr>
              <w:t>выпол-нение</w:t>
            </w:r>
            <w:proofErr w:type="spellEnd"/>
            <w:r w:rsidRPr="00ED450C">
              <w:rPr>
                <w:bCs/>
              </w:rPr>
              <w:t xml:space="preserve"> работ, финансовое обеспечение деятельности муниципальных учреждений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367" w:rsidRPr="00ED450C" w:rsidRDefault="00166367" w:rsidP="00166367">
            <w:pPr>
              <w:suppressAutoHyphens w:val="0"/>
              <w:jc w:val="center"/>
            </w:pPr>
            <w:r w:rsidRPr="00ED450C">
              <w:t>541 0702 0120166770 244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367" w:rsidRPr="00ED450C" w:rsidRDefault="00166367" w:rsidP="00FC329E">
            <w:pPr>
              <w:jc w:val="center"/>
            </w:pPr>
            <w:r w:rsidRPr="00ED450C">
              <w:t>13 500,00</w:t>
            </w:r>
          </w:p>
        </w:tc>
      </w:tr>
      <w:tr w:rsidR="00166367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6367" w:rsidRPr="00ED450C" w:rsidRDefault="00166367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367" w:rsidRPr="00ED450C" w:rsidRDefault="00166367" w:rsidP="00FC329E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600 000,00</w:t>
            </w:r>
          </w:p>
        </w:tc>
      </w:tr>
      <w:tr w:rsidR="00166367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6367" w:rsidRPr="00ED450C" w:rsidRDefault="00166367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«Муниципальное управление»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367" w:rsidRPr="00ED450C" w:rsidRDefault="00166367" w:rsidP="00FC329E">
            <w:pPr>
              <w:jc w:val="center"/>
            </w:pPr>
          </w:p>
        </w:tc>
      </w:tr>
      <w:tr w:rsidR="00166367" w:rsidRPr="00ED450C" w:rsidTr="00166367">
        <w:trPr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6367" w:rsidRPr="00ED450C" w:rsidRDefault="00166367" w:rsidP="00FC329E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ED450C">
              <w:t>Подпрограмма «</w:t>
            </w:r>
            <w:r w:rsidRPr="00ED450C">
              <w:rPr>
                <w:bCs/>
              </w:rPr>
              <w:t>Организация муниципального управления</w:t>
            </w:r>
            <w:r w:rsidRPr="00ED450C"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367" w:rsidRPr="00ED450C" w:rsidRDefault="00166367" w:rsidP="00FC329E">
            <w:pPr>
              <w:jc w:val="center"/>
            </w:pPr>
          </w:p>
        </w:tc>
      </w:tr>
      <w:tr w:rsidR="00166367" w:rsidRPr="00ED450C" w:rsidTr="00166367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367" w:rsidRPr="00ED450C" w:rsidRDefault="00166367" w:rsidP="00166367">
            <w:pPr>
              <w:rPr>
                <w:color w:val="000000"/>
              </w:rPr>
            </w:pPr>
            <w:r w:rsidRPr="00ED450C">
              <w:rPr>
                <w:color w:val="000000"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367" w:rsidRPr="00ED450C" w:rsidRDefault="00166367" w:rsidP="00166367">
            <w:pPr>
              <w:suppressAutoHyphens w:val="0"/>
              <w:jc w:val="center"/>
            </w:pPr>
            <w:r w:rsidRPr="00ED450C">
              <w:t>526 00113 0910260140 611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367" w:rsidRPr="00ED450C" w:rsidRDefault="00166367" w:rsidP="00166367">
            <w:pPr>
              <w:jc w:val="center"/>
            </w:pPr>
            <w:r w:rsidRPr="00ED450C">
              <w:t>600 000,00</w:t>
            </w:r>
          </w:p>
        </w:tc>
      </w:tr>
    </w:tbl>
    <w:p w:rsidR="00B01CEB" w:rsidRPr="00ED450C" w:rsidRDefault="00B01CEB" w:rsidP="00847D4D">
      <w:pPr>
        <w:ind w:firstLine="708"/>
        <w:jc w:val="both"/>
        <w:rPr>
          <w:b/>
        </w:rPr>
      </w:pPr>
    </w:p>
    <w:p w:rsidR="00A42093" w:rsidRPr="00ED450C" w:rsidRDefault="00A92284" w:rsidP="00A42093">
      <w:pPr>
        <w:ind w:firstLine="709"/>
        <w:jc w:val="both"/>
      </w:pPr>
      <w:r w:rsidRPr="00ED450C">
        <w:rPr>
          <w:b/>
        </w:rPr>
        <w:t>7</w:t>
      </w:r>
      <w:r w:rsidR="00A87757" w:rsidRPr="00ED450C">
        <w:rPr>
          <w:b/>
        </w:rPr>
        <w:t xml:space="preserve">. </w:t>
      </w:r>
      <w:r w:rsidR="00A42093" w:rsidRPr="00ED450C">
        <w:t>В связи с поступлением средств самообложения граждан на реализацию мероприятий в сумме 224 725,00 рублей</w:t>
      </w:r>
      <w:r w:rsidR="008030C3">
        <w:t xml:space="preserve"> </w:t>
      </w:r>
      <w:r w:rsidR="00A42093" w:rsidRPr="00ED450C">
        <w:t>(Благоустройс</w:t>
      </w:r>
      <w:r w:rsidR="00ED450C">
        <w:t xml:space="preserve">тво территории памятного места </w:t>
      </w:r>
      <w:r w:rsidR="00A42093" w:rsidRPr="00ED450C">
        <w:t xml:space="preserve"> </w:t>
      </w:r>
      <w:r w:rsidR="00ED450C">
        <w:t>«</w:t>
      </w:r>
      <w:r w:rsidR="00A42093" w:rsidRPr="00ED450C">
        <w:t xml:space="preserve">Пока мы </w:t>
      </w:r>
      <w:proofErr w:type="gramStart"/>
      <w:r w:rsidR="00A42093" w:rsidRPr="00ED450C">
        <w:t>помним-мы</w:t>
      </w:r>
      <w:proofErr w:type="gramEnd"/>
      <w:r w:rsidR="00A42093" w:rsidRPr="00ED450C">
        <w:t xml:space="preserve"> живем» в селе Курья; благоустройство территории родника в деревне Тура)</w:t>
      </w:r>
      <w:r w:rsidR="00ED450C">
        <w:t xml:space="preserve"> в 2023 году</w:t>
      </w:r>
      <w:r w:rsidR="00A42093" w:rsidRPr="00ED450C">
        <w:t>:</w:t>
      </w:r>
    </w:p>
    <w:p w:rsidR="00A42093" w:rsidRPr="00ED450C" w:rsidRDefault="00A23279" w:rsidP="00A42093">
      <w:pPr>
        <w:ind w:firstLine="709"/>
        <w:jc w:val="both"/>
      </w:pPr>
      <w:r w:rsidRPr="00ED450C">
        <w:t xml:space="preserve">а) </w:t>
      </w:r>
      <w:r w:rsidR="00A42093" w:rsidRPr="00ED450C">
        <w:t>переместить бюджетные назна</w:t>
      </w:r>
      <w:r w:rsidR="00A96714" w:rsidRPr="00ED450C">
        <w:t>чения по доходам с инициативных проектов</w:t>
      </w:r>
      <w:proofErr w:type="gramStart"/>
      <w:r w:rsidR="00A96714" w:rsidRPr="00ED450C">
        <w:t xml:space="preserve"> ,</w:t>
      </w:r>
      <w:proofErr w:type="gramEnd"/>
      <w:r w:rsidR="00A96714" w:rsidRPr="00ED450C">
        <w:t xml:space="preserve"> по причине не прошедших</w:t>
      </w:r>
      <w:r w:rsidR="00A42093" w:rsidRPr="00ED450C">
        <w:t xml:space="preserve"> отборочный конкурс, на реализацию мероприятий с участием средств самообложения граждан</w:t>
      </w:r>
      <w:r w:rsidRPr="00ED450C">
        <w:t xml:space="preserve"> в следующих суммах: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A23279" w:rsidRPr="00ED450C" w:rsidTr="00735450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279" w:rsidRPr="00ED450C" w:rsidRDefault="00A23279" w:rsidP="00735450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 xml:space="preserve">Код </w:t>
            </w:r>
            <w:proofErr w:type="gramStart"/>
            <w:r w:rsidRPr="00ED450C">
              <w:rPr>
                <w:b/>
                <w:lang w:eastAsia="ru-RU"/>
              </w:rPr>
              <w:t>бюджетной</w:t>
            </w:r>
            <w:proofErr w:type="gramEnd"/>
            <w:r w:rsidRPr="00ED450C">
              <w:rPr>
                <w:b/>
                <w:lang w:eastAsia="ru-RU"/>
              </w:rPr>
              <w:t xml:space="preserve"> </w:t>
            </w:r>
          </w:p>
          <w:p w:rsidR="00A23279" w:rsidRPr="00ED450C" w:rsidRDefault="00A23279" w:rsidP="00735450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279" w:rsidRPr="00ED450C" w:rsidRDefault="00A23279" w:rsidP="00735450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279" w:rsidRPr="00ED450C" w:rsidRDefault="00A23279" w:rsidP="00735450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 xml:space="preserve">Сумма, </w:t>
            </w:r>
          </w:p>
          <w:p w:rsidR="00A23279" w:rsidRPr="00ED450C" w:rsidRDefault="00A23279" w:rsidP="00735450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>рублей</w:t>
            </w:r>
          </w:p>
        </w:tc>
      </w:tr>
      <w:tr w:rsidR="00EC269C" w:rsidRPr="00ED450C" w:rsidTr="00735450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69C" w:rsidRPr="00ED450C" w:rsidRDefault="00EC269C" w:rsidP="00735450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D450C">
              <w:rPr>
                <w:b/>
                <w:color w:val="000000"/>
              </w:rPr>
              <w:t>1 17 15020 14 0000 150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69C" w:rsidRPr="00ED450C" w:rsidRDefault="00EC269C" w:rsidP="00735450">
            <w:pPr>
              <w:spacing w:line="276" w:lineRule="auto"/>
              <w:jc w:val="both"/>
              <w:rPr>
                <w:b/>
              </w:rPr>
            </w:pPr>
            <w:r w:rsidRPr="00ED450C">
              <w:rPr>
                <w:b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69C" w:rsidRPr="00ED450C" w:rsidRDefault="00EC269C" w:rsidP="00735450">
            <w:pPr>
              <w:spacing w:line="276" w:lineRule="auto"/>
              <w:jc w:val="center"/>
              <w:rPr>
                <w:b/>
              </w:rPr>
            </w:pPr>
            <w:r w:rsidRPr="00ED450C">
              <w:rPr>
                <w:b/>
              </w:rPr>
              <w:t>-224 725,00</w:t>
            </w:r>
          </w:p>
        </w:tc>
      </w:tr>
      <w:tr w:rsidR="001604F6" w:rsidRPr="00ED450C" w:rsidTr="00735450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4F6" w:rsidRPr="00ED450C" w:rsidRDefault="00735450" w:rsidP="00735450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t>1 17 15020 14 0300</w:t>
            </w:r>
            <w:r w:rsidR="001604F6" w:rsidRPr="00ED450C">
              <w:rPr>
                <w:color w:val="000000"/>
              </w:rPr>
              <w:t xml:space="preserve">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4F6" w:rsidRPr="00ED450C" w:rsidRDefault="001604F6" w:rsidP="00735450">
            <w:pPr>
              <w:spacing w:line="276" w:lineRule="auto"/>
              <w:jc w:val="both"/>
            </w:pPr>
            <w:proofErr w:type="gramStart"/>
            <w:r w:rsidRPr="00ED450C">
              <w:t xml:space="preserve">Инициативные платежи, зачисляемые в </w:t>
            </w:r>
            <w:proofErr w:type="spellStart"/>
            <w:r w:rsidRPr="00ED450C">
              <w:t>бюд-жеты</w:t>
            </w:r>
            <w:proofErr w:type="spellEnd"/>
            <w:r w:rsidRPr="00ED450C">
              <w:t xml:space="preserve"> муниципальных округов (добровольные пожертвования физических лиц – населения (жите</w:t>
            </w:r>
            <w:r w:rsidR="00FB60F6" w:rsidRPr="00ED450C">
              <w:t>лей) на реализацию инициативных</w:t>
            </w:r>
            <w:r w:rsidRPr="00ED450C">
              <w:t xml:space="preserve"> проект</w:t>
            </w:r>
            <w:r w:rsidR="00FB60F6" w:rsidRPr="00ED450C">
              <w:t>ов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4F6" w:rsidRPr="00ED450C" w:rsidRDefault="0049463F" w:rsidP="00735450">
            <w:pPr>
              <w:spacing w:line="276" w:lineRule="auto"/>
              <w:jc w:val="center"/>
            </w:pPr>
            <w:r w:rsidRPr="00ED450C">
              <w:t>-112 725,00</w:t>
            </w:r>
          </w:p>
        </w:tc>
      </w:tr>
      <w:tr w:rsidR="00735450" w:rsidRPr="00ED450C" w:rsidTr="00735450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450" w:rsidRPr="00ED450C" w:rsidRDefault="0049463F" w:rsidP="00735450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t>1 17 15020 14 0400</w:t>
            </w:r>
            <w:r w:rsidR="00735450" w:rsidRPr="00ED450C">
              <w:rPr>
                <w:color w:val="000000"/>
              </w:rPr>
              <w:t xml:space="preserve">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450" w:rsidRPr="00ED450C" w:rsidRDefault="00735450" w:rsidP="0049463F">
            <w:pPr>
              <w:spacing w:line="276" w:lineRule="auto"/>
              <w:jc w:val="both"/>
            </w:pPr>
            <w:proofErr w:type="gramStart"/>
            <w:r w:rsidRPr="00ED450C">
              <w:t xml:space="preserve">Инициативные платежи, зачисляемые в </w:t>
            </w:r>
            <w:proofErr w:type="spellStart"/>
            <w:r w:rsidRPr="00ED450C">
              <w:t>бюд-жеты</w:t>
            </w:r>
            <w:proofErr w:type="spellEnd"/>
            <w:r w:rsidRPr="00ED450C">
              <w:t xml:space="preserve"> муниципальных округов (добровольные пожертвования юридических лиц (</w:t>
            </w:r>
            <w:proofErr w:type="spellStart"/>
            <w:r w:rsidRPr="00ED450C">
              <w:t>инди-видуальных</w:t>
            </w:r>
            <w:proofErr w:type="spellEnd"/>
            <w:r w:rsidRPr="00ED450C">
              <w:t xml:space="preserve"> предпринимателей, крестьянских (фермерских) хозяй</w:t>
            </w:r>
            <w:r w:rsidR="00FB60F6" w:rsidRPr="00ED450C">
              <w:t>ств) на реализацию инициативных проектов</w:t>
            </w:r>
            <w:r w:rsidRPr="00ED450C">
              <w:t xml:space="preserve"> 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450" w:rsidRPr="00ED450C" w:rsidRDefault="00D03494" w:rsidP="00735450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t>-112 000,00</w:t>
            </w:r>
          </w:p>
        </w:tc>
      </w:tr>
      <w:tr w:rsidR="00C80981" w:rsidRPr="00ED450C" w:rsidTr="00735450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981" w:rsidRPr="00ED450C" w:rsidRDefault="00C80981" w:rsidP="00A9671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D450C">
              <w:rPr>
                <w:b/>
                <w:color w:val="000000"/>
              </w:rPr>
              <w:t>1 17 14020 0000 150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981" w:rsidRPr="00ED450C" w:rsidRDefault="00C80981" w:rsidP="0049463F">
            <w:pPr>
              <w:spacing w:line="276" w:lineRule="auto"/>
              <w:jc w:val="both"/>
              <w:rPr>
                <w:b/>
              </w:rPr>
            </w:pPr>
            <w:r w:rsidRPr="00ED450C">
              <w:rPr>
                <w:b/>
              </w:rPr>
              <w:t xml:space="preserve">Средства самообложения граждан, зачисляемые в бюджеты муниципальных </w:t>
            </w:r>
            <w:r w:rsidR="00EC269C" w:rsidRPr="00ED450C">
              <w:rPr>
                <w:b/>
              </w:rPr>
              <w:t xml:space="preserve"> округов, всего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981" w:rsidRPr="00ED450C" w:rsidRDefault="00EC269C" w:rsidP="00735450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D450C">
              <w:rPr>
                <w:b/>
                <w:color w:val="000000"/>
              </w:rPr>
              <w:t>224 725,00</w:t>
            </w:r>
          </w:p>
        </w:tc>
      </w:tr>
      <w:tr w:rsidR="00A96714" w:rsidRPr="00ED450C" w:rsidTr="00735450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714" w:rsidRPr="00ED450C" w:rsidRDefault="00A96714" w:rsidP="00A96714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t>1 17 14</w:t>
            </w:r>
            <w:r w:rsidR="00FB60F6" w:rsidRPr="00ED450C">
              <w:rPr>
                <w:color w:val="000000"/>
              </w:rPr>
              <w:t xml:space="preserve">020 14 0010 </w:t>
            </w:r>
            <w:r w:rsidRPr="00ED450C">
              <w:rPr>
                <w:color w:val="000000"/>
              </w:rPr>
              <w:t>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714" w:rsidRPr="00ED450C" w:rsidRDefault="00FB60F6" w:rsidP="0049463F">
            <w:pPr>
              <w:spacing w:line="276" w:lineRule="auto"/>
              <w:jc w:val="both"/>
            </w:pPr>
            <w:r w:rsidRPr="00ED450C">
              <w:t>Средства самообложения граждан, зачисляемые в бюджеты муниципальных округов на выполнение мероприятия 1 по решению вопросов местного значения муниципального образования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714" w:rsidRPr="00ED450C" w:rsidRDefault="00FB60F6" w:rsidP="00735450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t>174 725,00</w:t>
            </w:r>
          </w:p>
        </w:tc>
      </w:tr>
      <w:tr w:rsidR="00FB60F6" w:rsidRPr="00ED450C" w:rsidTr="00735450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F6" w:rsidRPr="00ED450C" w:rsidRDefault="00FB60F6" w:rsidP="00C80981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lastRenderedPageBreak/>
              <w:t>1 17 14020 14 0020 150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F6" w:rsidRPr="00ED450C" w:rsidRDefault="00FB60F6" w:rsidP="00C80981">
            <w:pPr>
              <w:spacing w:line="276" w:lineRule="auto"/>
              <w:jc w:val="both"/>
            </w:pPr>
            <w:r w:rsidRPr="00ED450C">
              <w:t>Средства самообложения граждан, зачисляемые в бюджеты муниципальных округов на выполнение мероприятия 2 по решению вопросов местного значения муниципального образования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0F6" w:rsidRPr="00ED450C" w:rsidRDefault="00FB60F6" w:rsidP="00C80981">
            <w:pPr>
              <w:spacing w:line="276" w:lineRule="auto"/>
              <w:jc w:val="center"/>
              <w:rPr>
                <w:color w:val="000000"/>
              </w:rPr>
            </w:pPr>
            <w:r w:rsidRPr="00ED450C">
              <w:rPr>
                <w:color w:val="000000"/>
              </w:rPr>
              <w:t>50 000,00</w:t>
            </w:r>
          </w:p>
        </w:tc>
      </w:tr>
    </w:tbl>
    <w:p w:rsidR="00A23279" w:rsidRPr="00ED450C" w:rsidRDefault="00A23279" w:rsidP="00A42093">
      <w:pPr>
        <w:ind w:firstLine="709"/>
        <w:jc w:val="both"/>
      </w:pPr>
    </w:p>
    <w:p w:rsidR="00A87757" w:rsidRPr="00ED450C" w:rsidRDefault="00716DD8" w:rsidP="00A87757">
      <w:pPr>
        <w:ind w:firstLine="708"/>
        <w:jc w:val="both"/>
        <w:rPr>
          <w:b/>
        </w:rPr>
      </w:pPr>
      <w:r w:rsidRPr="00ED450C">
        <w:t>б) н</w:t>
      </w:r>
      <w:r w:rsidR="00A87757" w:rsidRPr="00ED450C">
        <w:t>а реализацию проектов, осуществляемых с участием средств самообложения граждан</w:t>
      </w:r>
      <w:r w:rsidR="00D629BB" w:rsidRPr="00ED450C">
        <w:t>,</w:t>
      </w:r>
      <w:r w:rsidR="00A87757" w:rsidRPr="00ED450C">
        <w:t xml:space="preserve"> определить объем средств на реализацию проектов в сумме 224 725,00 рублей и в связи с нереализацией трех проектов развития общественной инфраструктуры, основанных на местных инициативах </w:t>
      </w:r>
      <w:r w:rsidR="00A87757" w:rsidRPr="00ED450C">
        <w:rPr>
          <w:b/>
        </w:rPr>
        <w:t>в 202</w:t>
      </w:r>
      <w:r w:rsidR="0072523C" w:rsidRPr="00ED450C">
        <w:rPr>
          <w:b/>
        </w:rPr>
        <w:t>3</w:t>
      </w:r>
      <w:r w:rsidR="00A87757" w:rsidRPr="00ED450C">
        <w:rPr>
          <w:b/>
        </w:rPr>
        <w:t xml:space="preserve"> году </w:t>
      </w:r>
      <w:r w:rsidR="00A87757" w:rsidRPr="00ED450C">
        <w:t>перераспределить бюджетные ассигнования следующие образом: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3543"/>
        <w:gridCol w:w="1701"/>
      </w:tblGrid>
      <w:tr w:rsidR="00A87757" w:rsidRPr="00ED450C" w:rsidTr="00FC329E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757" w:rsidRPr="00ED450C" w:rsidRDefault="00A87757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757" w:rsidRPr="00ED450C" w:rsidRDefault="00A87757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757" w:rsidRPr="00ED450C" w:rsidRDefault="00A87757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A87757" w:rsidRPr="00ED450C" w:rsidRDefault="00A87757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тыс. руб.</w:t>
            </w:r>
          </w:p>
        </w:tc>
      </w:tr>
      <w:tr w:rsidR="00A87757" w:rsidRPr="00ED450C" w:rsidTr="00FC329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7757" w:rsidRPr="00ED450C" w:rsidRDefault="00A87757" w:rsidP="00FC329E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757" w:rsidRPr="00ED450C" w:rsidRDefault="00A87757" w:rsidP="00FC329E">
            <w:pPr>
              <w:jc w:val="center"/>
              <w:rPr>
                <w:b/>
                <w:i/>
              </w:rPr>
            </w:pPr>
            <w:r w:rsidRPr="00ED450C">
              <w:rPr>
                <w:b/>
                <w:i/>
              </w:rPr>
              <w:t>0,00</w:t>
            </w:r>
          </w:p>
        </w:tc>
      </w:tr>
      <w:tr w:rsidR="00A87757" w:rsidRPr="00ED450C" w:rsidTr="00FC329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7757" w:rsidRPr="00ED450C" w:rsidRDefault="00A87757" w:rsidP="00FC329E">
            <w:pPr>
              <w:rPr>
                <w:bCs/>
              </w:rPr>
            </w:pPr>
            <w:r w:rsidRPr="00ED450C">
              <w:rPr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757" w:rsidRPr="00ED450C" w:rsidRDefault="00A87757" w:rsidP="00FC329E">
            <w:pPr>
              <w:jc w:val="center"/>
            </w:pPr>
          </w:p>
        </w:tc>
      </w:tr>
      <w:tr w:rsidR="00A87757" w:rsidRPr="00ED450C" w:rsidTr="00FC329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757" w:rsidRPr="00ED450C" w:rsidRDefault="00A87757" w:rsidP="00A87757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ED450C">
              <w:t>Подпрограмма «</w:t>
            </w:r>
            <w:r w:rsidRPr="00ED450C">
              <w:rPr>
                <w:bCs/>
              </w:rPr>
              <w:t>Благоустройство и охрана окружающей среды</w:t>
            </w:r>
            <w:r w:rsidRPr="00ED450C"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757" w:rsidRPr="00ED450C" w:rsidRDefault="00A87757" w:rsidP="00FC329E">
            <w:pPr>
              <w:jc w:val="center"/>
            </w:pPr>
          </w:p>
        </w:tc>
      </w:tr>
      <w:tr w:rsidR="00D629BB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B" w:rsidRPr="00ED450C" w:rsidRDefault="00D629BB" w:rsidP="00D629BB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Мероприятия по </w:t>
            </w:r>
            <w:proofErr w:type="gramStart"/>
            <w:r w:rsidRPr="00ED450C">
              <w:rPr>
                <w:color w:val="000000"/>
              </w:rPr>
              <w:t>инициативному</w:t>
            </w:r>
            <w:proofErr w:type="gramEnd"/>
            <w:r w:rsidRPr="00ED450C">
              <w:rPr>
                <w:color w:val="000000"/>
              </w:rPr>
              <w:t xml:space="preserve"> бюджетированию за счет средств юридических лиц (индивидуальных предпринимателей, крестьянских (фермерских) хозяйств)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suppressAutoHyphens w:val="0"/>
              <w:jc w:val="center"/>
            </w:pPr>
            <w:r w:rsidRPr="00ED450C">
              <w:t>526 0503 0740162380 244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jc w:val="center"/>
            </w:pPr>
            <w:r w:rsidRPr="00ED450C">
              <w:t>-112 000,00</w:t>
            </w:r>
          </w:p>
        </w:tc>
      </w:tr>
      <w:tr w:rsidR="00D629BB" w:rsidRPr="00ED450C" w:rsidTr="00D629B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29BB" w:rsidRPr="00ED450C" w:rsidRDefault="00D629BB" w:rsidP="00D629BB">
            <w:pPr>
              <w:rPr>
                <w:color w:val="000000"/>
              </w:rPr>
            </w:pPr>
            <w:r w:rsidRPr="00ED450C">
              <w:rPr>
                <w:color w:val="000000"/>
              </w:rPr>
              <w:t xml:space="preserve">Мероприятия по </w:t>
            </w:r>
            <w:proofErr w:type="gramStart"/>
            <w:r w:rsidRPr="00ED450C">
              <w:rPr>
                <w:color w:val="000000"/>
              </w:rPr>
              <w:t>инициативному</w:t>
            </w:r>
            <w:proofErr w:type="gramEnd"/>
            <w:r w:rsidRPr="00ED450C">
              <w:rPr>
                <w:color w:val="000000"/>
              </w:rPr>
              <w:t xml:space="preserve"> бюджетированию за счет населения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suppressAutoHyphens w:val="0"/>
              <w:jc w:val="center"/>
            </w:pPr>
            <w:r w:rsidRPr="00ED450C">
              <w:t>526 0503 0740162410 244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jc w:val="center"/>
            </w:pPr>
            <w:r w:rsidRPr="00ED450C">
              <w:t>-112 725,00</w:t>
            </w:r>
          </w:p>
        </w:tc>
      </w:tr>
      <w:tr w:rsidR="00D629BB" w:rsidRPr="00ED450C" w:rsidTr="00D629BB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29BB" w:rsidRPr="00ED450C" w:rsidRDefault="00D629BB" w:rsidP="00D629BB">
            <w:pPr>
              <w:rPr>
                <w:color w:val="000000"/>
              </w:rPr>
            </w:pPr>
            <w:r w:rsidRPr="00ED450C">
              <w:rPr>
                <w:color w:val="000000"/>
              </w:rPr>
              <w:t>Благоустройство территории памятного места "Пока мы помним - мы живем"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suppressAutoHyphens w:val="0"/>
              <w:jc w:val="center"/>
            </w:pPr>
            <w:r w:rsidRPr="00ED450C">
              <w:t>526 0503 0740164501 244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jc w:val="center"/>
            </w:pPr>
            <w:r w:rsidRPr="00ED450C">
              <w:t>174 725,00</w:t>
            </w:r>
          </w:p>
        </w:tc>
      </w:tr>
      <w:tr w:rsidR="00D629BB" w:rsidRPr="00ED450C" w:rsidTr="00FC329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B" w:rsidRPr="00ED450C" w:rsidRDefault="00D629BB" w:rsidP="00D629BB">
            <w:pPr>
              <w:rPr>
                <w:color w:val="000000"/>
              </w:rPr>
            </w:pPr>
            <w:r w:rsidRPr="00ED450C">
              <w:rPr>
                <w:color w:val="000000"/>
              </w:rPr>
              <w:t>Благоустройство родника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suppressAutoHyphens w:val="0"/>
              <w:jc w:val="center"/>
            </w:pPr>
            <w:r w:rsidRPr="00ED450C">
              <w:t>526 0503 0740164502 244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9BB" w:rsidRPr="00ED450C" w:rsidRDefault="00D629BB" w:rsidP="00D629BB">
            <w:pPr>
              <w:jc w:val="center"/>
            </w:pPr>
            <w:r w:rsidRPr="00ED450C">
              <w:t>50 000,00</w:t>
            </w:r>
          </w:p>
        </w:tc>
      </w:tr>
    </w:tbl>
    <w:p w:rsidR="00A87757" w:rsidRPr="00ED450C" w:rsidRDefault="00A87757" w:rsidP="00847D4D">
      <w:pPr>
        <w:ind w:firstLine="708"/>
        <w:jc w:val="both"/>
        <w:rPr>
          <w:b/>
        </w:rPr>
      </w:pPr>
    </w:p>
    <w:p w:rsidR="0072523C" w:rsidRPr="00ED450C" w:rsidRDefault="00A92284" w:rsidP="0072523C">
      <w:pPr>
        <w:ind w:firstLine="567"/>
        <w:jc w:val="both"/>
        <w:rPr>
          <w:lang w:eastAsia="ru-RU"/>
        </w:rPr>
      </w:pPr>
      <w:r w:rsidRPr="00ED450C">
        <w:rPr>
          <w:b/>
        </w:rPr>
        <w:t>8</w:t>
      </w:r>
      <w:r w:rsidR="0072523C" w:rsidRPr="00ED450C">
        <w:rPr>
          <w:b/>
        </w:rPr>
        <w:t>.</w:t>
      </w:r>
      <w:r w:rsidR="0072523C" w:rsidRPr="00ED450C">
        <w:t xml:space="preserve"> В</w:t>
      </w:r>
      <w:r w:rsidR="0072523C" w:rsidRPr="00ED450C">
        <w:rPr>
          <w:lang w:eastAsia="ru-RU"/>
        </w:rPr>
        <w:t xml:space="preserve"> связи с прогнозируемым поступлением прочих безвозмездных поступлений </w:t>
      </w:r>
      <w:r w:rsidR="0072523C" w:rsidRPr="00ED450C">
        <w:t>в бюджет муниципального округа</w:t>
      </w:r>
      <w:r w:rsidR="0072523C" w:rsidRPr="00ED450C">
        <w:rPr>
          <w:lang w:eastAsia="ru-RU"/>
        </w:rPr>
        <w:t xml:space="preserve"> в сумме 733 141,80 рублей для участия в федеральном проекте комплексного развития сельских территорий (</w:t>
      </w:r>
      <w:r w:rsidR="0072523C" w:rsidRPr="00ED450C">
        <w:t xml:space="preserve"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 в </w:t>
      </w:r>
      <w:r w:rsidR="0072523C" w:rsidRPr="00ED450C">
        <w:rPr>
          <w:b/>
          <w:bCs/>
        </w:rPr>
        <w:t>2023 году</w:t>
      </w:r>
      <w:r w:rsidR="0072523C" w:rsidRPr="00ED450C">
        <w:rPr>
          <w:lang w:eastAsia="ru-RU"/>
        </w:rPr>
        <w:t>:</w:t>
      </w:r>
    </w:p>
    <w:p w:rsidR="0072523C" w:rsidRPr="00ED450C" w:rsidRDefault="0072523C" w:rsidP="0072523C">
      <w:pPr>
        <w:ind w:firstLine="567"/>
        <w:jc w:val="both"/>
        <w:rPr>
          <w:lang w:eastAsia="ru-RU"/>
        </w:rPr>
      </w:pPr>
      <w:r w:rsidRPr="00ED450C">
        <w:rPr>
          <w:lang w:eastAsia="ru-RU"/>
        </w:rPr>
        <w:t>а) увеличить плановое назначение на сумму 733 141,80 рублей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72523C" w:rsidRPr="00ED450C" w:rsidTr="00FC329E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 xml:space="preserve">Код </w:t>
            </w:r>
            <w:proofErr w:type="gramStart"/>
            <w:r w:rsidRPr="00ED450C">
              <w:rPr>
                <w:b/>
                <w:lang w:eastAsia="ru-RU"/>
              </w:rPr>
              <w:t>бюджетной</w:t>
            </w:r>
            <w:proofErr w:type="gramEnd"/>
            <w:r w:rsidRPr="00ED450C">
              <w:rPr>
                <w:b/>
                <w:lang w:eastAsia="ru-RU"/>
              </w:rPr>
              <w:t xml:space="preserve"> </w:t>
            </w:r>
          </w:p>
          <w:p w:rsidR="0072523C" w:rsidRPr="00ED450C" w:rsidRDefault="0072523C" w:rsidP="00FC329E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 xml:space="preserve">Сумма, </w:t>
            </w:r>
          </w:p>
          <w:p w:rsidR="0072523C" w:rsidRPr="00ED450C" w:rsidRDefault="0072523C" w:rsidP="00FC329E">
            <w:pPr>
              <w:suppressAutoHyphens w:val="0"/>
              <w:jc w:val="center"/>
              <w:rPr>
                <w:b/>
                <w:lang w:eastAsia="ru-RU"/>
              </w:rPr>
            </w:pPr>
            <w:r w:rsidRPr="00ED450C">
              <w:rPr>
                <w:b/>
                <w:lang w:eastAsia="ru-RU"/>
              </w:rPr>
              <w:t>рублей</w:t>
            </w:r>
          </w:p>
        </w:tc>
      </w:tr>
      <w:tr w:rsidR="0072523C" w:rsidRPr="00ED450C" w:rsidTr="00FC329E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3C" w:rsidRPr="00ED450C" w:rsidRDefault="0072523C" w:rsidP="00FC329E">
            <w:pPr>
              <w:suppressAutoHyphens w:val="0"/>
              <w:jc w:val="center"/>
              <w:rPr>
                <w:lang w:eastAsia="ru-RU"/>
              </w:rPr>
            </w:pPr>
            <w:r w:rsidRPr="00ED450C">
              <w:rPr>
                <w:lang w:eastAsia="ru-RU"/>
              </w:rPr>
              <w:t>2 07 04050 14 0000 150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suppressAutoHyphens w:val="0"/>
            </w:pPr>
            <w:r w:rsidRPr="00ED450C">
              <w:t>Прочие безвозмездные поступления в бюдж</w:t>
            </w:r>
            <w:r w:rsidRPr="00ED450C">
              <w:t>е</w:t>
            </w:r>
            <w:r w:rsidRPr="00ED450C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3C" w:rsidRPr="00ED450C" w:rsidRDefault="0072523C" w:rsidP="00FC329E">
            <w:pPr>
              <w:suppressAutoHyphens w:val="0"/>
              <w:jc w:val="center"/>
              <w:rPr>
                <w:lang w:eastAsia="ru-RU"/>
              </w:rPr>
            </w:pPr>
            <w:r w:rsidRPr="00ED450C">
              <w:rPr>
                <w:lang w:eastAsia="ru-RU"/>
              </w:rPr>
              <w:t xml:space="preserve">733 141,80 </w:t>
            </w:r>
          </w:p>
        </w:tc>
      </w:tr>
    </w:tbl>
    <w:p w:rsidR="0072523C" w:rsidRPr="00ED450C" w:rsidRDefault="0072523C" w:rsidP="0072523C">
      <w:pPr>
        <w:suppressAutoHyphens w:val="0"/>
        <w:ind w:firstLine="708"/>
        <w:jc w:val="both"/>
        <w:rPr>
          <w:lang w:eastAsia="ru-RU"/>
        </w:rPr>
      </w:pPr>
    </w:p>
    <w:p w:rsidR="0072523C" w:rsidRPr="00ED450C" w:rsidRDefault="0072523C" w:rsidP="0072523C">
      <w:pPr>
        <w:suppressAutoHyphens w:val="0"/>
        <w:ind w:firstLine="708"/>
        <w:jc w:val="both"/>
        <w:rPr>
          <w:lang w:eastAsia="ru-RU"/>
        </w:rPr>
      </w:pPr>
      <w:r w:rsidRPr="00ED450C">
        <w:rPr>
          <w:lang w:eastAsia="ru-RU"/>
        </w:rPr>
        <w:t>б) увеличить расходную часть бюджета муниципального образования «Муниц</w:t>
      </w:r>
      <w:r w:rsidRPr="00ED450C">
        <w:rPr>
          <w:lang w:eastAsia="ru-RU"/>
        </w:rPr>
        <w:t>и</w:t>
      </w:r>
      <w:r w:rsidRPr="00ED450C">
        <w:rPr>
          <w:lang w:eastAsia="ru-RU"/>
        </w:rPr>
        <w:t>пальный округ Красногорский район Удмуртской Республики» на 733 141,80</w:t>
      </w:r>
      <w:r w:rsidR="008030C3">
        <w:rPr>
          <w:lang w:eastAsia="ru-RU"/>
        </w:rPr>
        <w:t xml:space="preserve"> </w:t>
      </w:r>
      <w:r w:rsidRPr="00ED450C">
        <w:rPr>
          <w:lang w:eastAsia="ru-RU"/>
        </w:rPr>
        <w:t>рублей: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72523C" w:rsidRPr="00ED450C" w:rsidTr="00FC329E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Код </w:t>
            </w:r>
            <w:proofErr w:type="gramStart"/>
            <w:r w:rsidRPr="00ED450C">
              <w:rPr>
                <w:b/>
              </w:rPr>
              <w:t>бюджетной</w:t>
            </w:r>
            <w:proofErr w:type="gramEnd"/>
            <w:r w:rsidRPr="00ED450C">
              <w:rPr>
                <w:b/>
              </w:rPr>
              <w:t xml:space="preserve"> </w:t>
            </w:r>
          </w:p>
          <w:p w:rsidR="0072523C" w:rsidRPr="00ED450C" w:rsidRDefault="0072523C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3C" w:rsidRPr="00ED450C" w:rsidRDefault="0072523C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 xml:space="preserve">Сумма, </w:t>
            </w:r>
          </w:p>
          <w:p w:rsidR="0072523C" w:rsidRPr="00ED450C" w:rsidRDefault="0072523C" w:rsidP="00FC329E">
            <w:pPr>
              <w:jc w:val="center"/>
              <w:rPr>
                <w:b/>
              </w:rPr>
            </w:pPr>
            <w:r w:rsidRPr="00ED450C">
              <w:rPr>
                <w:b/>
              </w:rPr>
              <w:t>рублей</w:t>
            </w:r>
          </w:p>
        </w:tc>
      </w:tr>
      <w:tr w:rsidR="00917E4B" w:rsidRPr="00ED450C" w:rsidTr="00FC329E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917E4B" w:rsidRPr="00ED450C" w:rsidRDefault="00917E4B" w:rsidP="00917E4B">
            <w:pPr>
              <w:rPr>
                <w:b/>
                <w:bCs/>
                <w:i/>
              </w:rPr>
            </w:pPr>
            <w:r w:rsidRPr="00ED450C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917E4B" w:rsidRPr="00ED450C" w:rsidRDefault="00917E4B" w:rsidP="00917E4B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 w:rsidRPr="00ED450C">
              <w:rPr>
                <w:b/>
                <w:i/>
                <w:lang w:eastAsia="ru-RU"/>
              </w:rPr>
              <w:t>733 141,80</w:t>
            </w:r>
          </w:p>
        </w:tc>
      </w:tr>
      <w:tr w:rsidR="0072523C" w:rsidRPr="00ED450C" w:rsidTr="00FC329E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72523C" w:rsidRPr="00ED450C" w:rsidRDefault="0072523C" w:rsidP="00FC329E">
            <w:pPr>
              <w:suppressAutoHyphens w:val="0"/>
            </w:pPr>
            <w:r w:rsidRPr="00ED450C">
              <w:t>Муниципальная программа "Создание условий для устойчивого экон</w:t>
            </w:r>
            <w:r w:rsidRPr="00ED450C">
              <w:t>о</w:t>
            </w:r>
            <w:r w:rsidRPr="00ED450C">
              <w:t>мического развития"</w:t>
            </w:r>
          </w:p>
        </w:tc>
        <w:tc>
          <w:tcPr>
            <w:tcW w:w="1950" w:type="dxa"/>
            <w:shd w:val="clear" w:color="auto" w:fill="auto"/>
          </w:tcPr>
          <w:p w:rsidR="0072523C" w:rsidRPr="00ED450C" w:rsidRDefault="0072523C" w:rsidP="00FC329E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72523C" w:rsidRPr="00ED450C" w:rsidTr="00FC329E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:rsidR="0072523C" w:rsidRPr="00ED450C" w:rsidRDefault="00917E4B" w:rsidP="00FC329E">
            <w:pPr>
              <w:suppressAutoHyphens w:val="0"/>
            </w:pPr>
            <w:r w:rsidRPr="00ED450C">
              <w:t>Обеспечение комплексного развития сельских территорий (оказание фина</w:t>
            </w:r>
            <w:r w:rsidRPr="00ED450C">
              <w:t>н</w:t>
            </w:r>
            <w:r w:rsidRPr="00ED450C">
              <w:lastRenderedPageBreak/>
              <w:t>совой поддержки при исполнении ра</w:t>
            </w:r>
            <w:r w:rsidRPr="00ED450C">
              <w:t>с</w:t>
            </w:r>
            <w:r w:rsidRPr="00ED450C">
              <w:t>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3492" w:type="dxa"/>
            <w:shd w:val="clear" w:color="auto" w:fill="auto"/>
          </w:tcPr>
          <w:p w:rsidR="0072523C" w:rsidRPr="00ED450C" w:rsidRDefault="00917E4B" w:rsidP="00FC329E">
            <w:pPr>
              <w:suppressAutoHyphens w:val="0"/>
              <w:jc w:val="center"/>
            </w:pPr>
            <w:r w:rsidRPr="00ED450C">
              <w:lastRenderedPageBreak/>
              <w:t>526</w:t>
            </w:r>
            <w:r w:rsidR="0072523C" w:rsidRPr="00ED450C">
              <w:t xml:space="preserve"> 0501 05</w:t>
            </w:r>
            <w:r w:rsidRPr="00ED450C">
              <w:t>Ж01</w:t>
            </w:r>
            <w:r w:rsidR="0072523C" w:rsidRPr="00ED450C">
              <w:t>L5762 414</w:t>
            </w:r>
          </w:p>
        </w:tc>
        <w:tc>
          <w:tcPr>
            <w:tcW w:w="1950" w:type="dxa"/>
            <w:shd w:val="clear" w:color="auto" w:fill="auto"/>
          </w:tcPr>
          <w:p w:rsidR="0072523C" w:rsidRPr="00ED450C" w:rsidRDefault="00917E4B" w:rsidP="00FC329E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 w:rsidRPr="00ED450C">
              <w:rPr>
                <w:lang w:eastAsia="ru-RU"/>
              </w:rPr>
              <w:t>733 141,80</w:t>
            </w:r>
          </w:p>
        </w:tc>
      </w:tr>
    </w:tbl>
    <w:p w:rsidR="0072523C" w:rsidRPr="00ED450C" w:rsidRDefault="0072523C" w:rsidP="00847D4D">
      <w:pPr>
        <w:ind w:firstLine="708"/>
        <w:jc w:val="both"/>
        <w:rPr>
          <w:b/>
        </w:rPr>
      </w:pPr>
    </w:p>
    <w:p w:rsidR="00847D4D" w:rsidRPr="00ED450C" w:rsidRDefault="00A92284" w:rsidP="00847D4D">
      <w:pPr>
        <w:ind w:firstLine="708"/>
        <w:jc w:val="both"/>
      </w:pPr>
      <w:r w:rsidRPr="00ED450C">
        <w:rPr>
          <w:b/>
        </w:rPr>
        <w:t>9</w:t>
      </w:r>
      <w:r w:rsidR="00847D4D" w:rsidRPr="00ED450C">
        <w:rPr>
          <w:b/>
        </w:rPr>
        <w:t>.</w:t>
      </w:r>
      <w:r w:rsidR="00847D4D" w:rsidRPr="00ED450C">
        <w:t xml:space="preserve"> Увеличить </w:t>
      </w:r>
      <w:r w:rsidR="00847D4D" w:rsidRPr="00ED450C">
        <w:rPr>
          <w:b/>
        </w:rPr>
        <w:t>суб</w:t>
      </w:r>
      <w:r w:rsidR="00E136AA" w:rsidRPr="00ED450C">
        <w:rPr>
          <w:b/>
        </w:rPr>
        <w:t>сидию</w:t>
      </w:r>
      <w:r w:rsidR="00847D4D" w:rsidRPr="00ED450C">
        <w:t xml:space="preserve"> на </w:t>
      </w:r>
      <w:r w:rsidR="00694EF2" w:rsidRPr="00ED450C">
        <w:t>202</w:t>
      </w:r>
      <w:r w:rsidR="00EC2AA3" w:rsidRPr="00ED450C">
        <w:t>3</w:t>
      </w:r>
      <w:r w:rsidR="00694EF2" w:rsidRPr="00ED450C">
        <w:t xml:space="preserve"> год в сумме </w:t>
      </w:r>
      <w:r w:rsidR="00A178C3" w:rsidRPr="00ED450C">
        <w:rPr>
          <w:b/>
        </w:rPr>
        <w:t>8 147 56</w:t>
      </w:r>
      <w:r w:rsidR="00B46F48" w:rsidRPr="00ED450C">
        <w:rPr>
          <w:b/>
        </w:rPr>
        <w:t>3</w:t>
      </w:r>
      <w:r w:rsidR="00A178C3" w:rsidRPr="00ED450C">
        <w:rPr>
          <w:b/>
        </w:rPr>
        <w:t>,42</w:t>
      </w:r>
      <w:r w:rsidR="00847D4D" w:rsidRPr="00ED450C">
        <w:t xml:space="preserve"> рублей</w:t>
      </w:r>
      <w:r w:rsidR="00E85998" w:rsidRPr="00ED450C">
        <w:t xml:space="preserve"> </w:t>
      </w:r>
      <w:r w:rsidR="00847D4D" w:rsidRPr="00ED450C">
        <w:t>в соответствии с доведенными уведомлениями по расчетам между бюджетами и Постановлениями Правительства УР и направить:</w:t>
      </w:r>
    </w:p>
    <w:p w:rsidR="00847D4D" w:rsidRPr="00ED450C" w:rsidRDefault="00847D4D" w:rsidP="00847D4D">
      <w:pPr>
        <w:jc w:val="both"/>
      </w:pPr>
      <w:r w:rsidRPr="00ED450C">
        <w:t xml:space="preserve">- </w:t>
      </w:r>
      <w:r w:rsidR="00E85998" w:rsidRPr="00ED450C">
        <w:t>491 508,00</w:t>
      </w:r>
      <w:r w:rsidRPr="00ED450C">
        <w:t xml:space="preserve"> рублей </w:t>
      </w:r>
      <w:r w:rsidR="00A616B7" w:rsidRPr="00ED450C">
        <w:t>(на 202</w:t>
      </w:r>
      <w:r w:rsidR="00EC2AA3" w:rsidRPr="00ED450C">
        <w:t>3</w:t>
      </w:r>
      <w:r w:rsidR="00A616B7" w:rsidRPr="00ED450C">
        <w:t xml:space="preserve"> год)</w:t>
      </w:r>
      <w:r w:rsidR="00E85998" w:rsidRPr="00ED450C">
        <w:t xml:space="preserve"> </w:t>
      </w:r>
      <w:r w:rsidRPr="00ED450C">
        <w:t>– на</w:t>
      </w:r>
      <w:r w:rsidR="00EC2AA3" w:rsidRPr="00ED450C">
        <w:t xml:space="preserve"> </w:t>
      </w:r>
      <w:r w:rsidR="00E85998" w:rsidRPr="00ED450C">
        <w:t>комплекс работ по содержанию автомобильных дорог</w:t>
      </w:r>
      <w:r w:rsidRPr="00ED450C">
        <w:t>;</w:t>
      </w:r>
    </w:p>
    <w:p w:rsidR="00694EF2" w:rsidRPr="00ED450C" w:rsidRDefault="00847D4D" w:rsidP="00847D4D">
      <w:pPr>
        <w:jc w:val="both"/>
      </w:pPr>
      <w:r w:rsidRPr="00ED450C">
        <w:t xml:space="preserve">- </w:t>
      </w:r>
      <w:r w:rsidR="00AA58BC" w:rsidRPr="00ED450C">
        <w:t>3 016 483,20</w:t>
      </w:r>
      <w:r w:rsidRPr="00ED450C">
        <w:t xml:space="preserve"> рублей</w:t>
      </w:r>
      <w:r w:rsidR="00694EF2" w:rsidRPr="00ED450C">
        <w:t xml:space="preserve"> (на 202</w:t>
      </w:r>
      <w:r w:rsidR="00EC2AA3" w:rsidRPr="00ED450C">
        <w:t>3</w:t>
      </w:r>
      <w:r w:rsidR="00694EF2" w:rsidRPr="00ED450C">
        <w:t xml:space="preserve"> год)</w:t>
      </w:r>
      <w:r w:rsidRPr="00ED450C">
        <w:t xml:space="preserve"> –</w:t>
      </w:r>
      <w:r w:rsidR="00AA58BC" w:rsidRPr="00ED450C">
        <w:t xml:space="preserve"> на 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</w:t>
      </w:r>
      <w:r w:rsidR="00A178C3" w:rsidRPr="00ED450C">
        <w:t>;</w:t>
      </w:r>
    </w:p>
    <w:p w:rsidR="00A178C3" w:rsidRPr="00ED450C" w:rsidRDefault="00A178C3" w:rsidP="00847D4D">
      <w:pPr>
        <w:jc w:val="both"/>
      </w:pPr>
      <w:r w:rsidRPr="00ED450C">
        <w:t>- 101 990,00 рублей (на 2023 год) – на реализацию мероприятий по модернизации школьных систем образования (за счет средств бюджета Удмуртской Республики сверх установленного уровня софинансирования);</w:t>
      </w:r>
    </w:p>
    <w:p w:rsidR="00A178C3" w:rsidRPr="00ED450C" w:rsidRDefault="00A178C3" w:rsidP="00847D4D">
      <w:pPr>
        <w:jc w:val="both"/>
      </w:pPr>
      <w:r w:rsidRPr="00ED450C">
        <w:t xml:space="preserve">- 4 537 582,22 рублей (на 2023 год) – на мероприятия по проведению капитального ремонта объектов государственной (муниципальной) собственности, включенных в Перечень объектов </w:t>
      </w:r>
      <w:r w:rsidR="008E4FB6" w:rsidRPr="00ED450C">
        <w:t>капитального ремонта, финансируемых за счет средств бюджета Удмуртской Республики, утвержденный Правительством Удмуртской Республики.</w:t>
      </w:r>
    </w:p>
    <w:p w:rsidR="00847D4D" w:rsidRPr="00ED450C" w:rsidRDefault="00A92284" w:rsidP="00847D4D">
      <w:pPr>
        <w:ind w:firstLine="708"/>
        <w:jc w:val="both"/>
      </w:pPr>
      <w:r w:rsidRPr="00ED450C">
        <w:rPr>
          <w:b/>
        </w:rPr>
        <w:t>10</w:t>
      </w:r>
      <w:r w:rsidR="00847D4D" w:rsidRPr="00ED450C">
        <w:rPr>
          <w:b/>
        </w:rPr>
        <w:t>.</w:t>
      </w:r>
      <w:r w:rsidR="00422F8E" w:rsidRPr="00ED450C">
        <w:t>Увеличить</w:t>
      </w:r>
      <w:r w:rsidR="00FC329E" w:rsidRPr="00ED450C">
        <w:t xml:space="preserve"> </w:t>
      </w:r>
      <w:r w:rsidR="00422F8E" w:rsidRPr="00ED450C">
        <w:rPr>
          <w:b/>
        </w:rPr>
        <w:t>иные межбюджетные трансферты</w:t>
      </w:r>
      <w:r w:rsidR="00847D4D" w:rsidRPr="00ED450C">
        <w:t xml:space="preserve"> на </w:t>
      </w:r>
      <w:r w:rsidR="00B17344" w:rsidRPr="00ED450C">
        <w:t>202</w:t>
      </w:r>
      <w:r w:rsidR="00EC2AA3" w:rsidRPr="00ED450C">
        <w:t>3</w:t>
      </w:r>
      <w:r w:rsidR="00B17344" w:rsidRPr="00ED450C">
        <w:t xml:space="preserve"> год в сумме </w:t>
      </w:r>
      <w:r w:rsidR="00E85998" w:rsidRPr="00ED450C">
        <w:rPr>
          <w:b/>
        </w:rPr>
        <w:t>919 828,10</w:t>
      </w:r>
      <w:r w:rsidR="00FC329E" w:rsidRPr="00ED450C">
        <w:t xml:space="preserve"> </w:t>
      </w:r>
      <w:r w:rsidR="00847D4D" w:rsidRPr="00ED450C">
        <w:t>рублей</w:t>
      </w:r>
      <w:r w:rsidR="008E4FB6" w:rsidRPr="00ED450C">
        <w:t xml:space="preserve"> </w:t>
      </w:r>
      <w:r w:rsidR="00847D4D" w:rsidRPr="00ED450C">
        <w:t>в соответствии с доведенными уведомлениями по расчетам между бюджетами и Постановлениями Правительства УР:</w:t>
      </w:r>
    </w:p>
    <w:p w:rsidR="00847D4D" w:rsidRPr="00ED450C" w:rsidRDefault="00847D4D" w:rsidP="00847D4D">
      <w:pPr>
        <w:jc w:val="both"/>
      </w:pPr>
      <w:r w:rsidRPr="00ED450C">
        <w:t xml:space="preserve">- </w:t>
      </w:r>
      <w:r w:rsidR="00FC329E" w:rsidRPr="00ED450C">
        <w:t>315 043,00</w:t>
      </w:r>
      <w:r w:rsidR="009A0F0C" w:rsidRPr="00ED450C">
        <w:t xml:space="preserve"> рублей </w:t>
      </w:r>
      <w:r w:rsidR="00694EF2" w:rsidRPr="00ED450C">
        <w:t>(на 202</w:t>
      </w:r>
      <w:r w:rsidR="00EC2AA3" w:rsidRPr="00ED450C">
        <w:t>3</w:t>
      </w:r>
      <w:r w:rsidR="00694EF2" w:rsidRPr="00ED450C">
        <w:t xml:space="preserve"> год) </w:t>
      </w:r>
      <w:r w:rsidR="009A0F0C" w:rsidRPr="00ED450C">
        <w:t xml:space="preserve">– на </w:t>
      </w:r>
      <w:r w:rsidR="00FC329E" w:rsidRPr="00ED450C">
        <w:t xml:space="preserve">функционирование центров образования цифрового и гуманитарного профилей «Точка роста» и центров образования </w:t>
      </w:r>
      <w:proofErr w:type="gramStart"/>
      <w:r w:rsidR="00FC329E" w:rsidRPr="00ED450C">
        <w:t>естественно-научной</w:t>
      </w:r>
      <w:proofErr w:type="gramEnd"/>
      <w:r w:rsidR="00FC329E" w:rsidRPr="00ED450C">
        <w:t xml:space="preserve"> и технологической направленностей «Точка роста» в рамках реализации регионального проекта «Современная школа» национального проекта «Образование»</w:t>
      </w:r>
      <w:r w:rsidRPr="00ED450C">
        <w:t>;</w:t>
      </w:r>
    </w:p>
    <w:p w:rsidR="00694EF2" w:rsidRPr="00ED450C" w:rsidRDefault="00694EF2" w:rsidP="00694EF2">
      <w:pPr>
        <w:jc w:val="both"/>
      </w:pPr>
      <w:r w:rsidRPr="00ED450C">
        <w:t>-</w:t>
      </w:r>
      <w:r w:rsidR="00EC2AA3" w:rsidRPr="00ED450C">
        <w:t xml:space="preserve"> </w:t>
      </w:r>
      <w:r w:rsidR="00E85998" w:rsidRPr="00ED450C">
        <w:t>400 000,00 рублей (на 2023 год) – резервные фонды исполнительных органов государственной власти субъектов Российской Федерации</w:t>
      </w:r>
      <w:r w:rsidRPr="00ED450C">
        <w:t>;</w:t>
      </w:r>
    </w:p>
    <w:p w:rsidR="00E85998" w:rsidRPr="00ED450C" w:rsidRDefault="00E85998" w:rsidP="00E85998">
      <w:pPr>
        <w:jc w:val="both"/>
      </w:pPr>
      <w:r w:rsidRPr="00ED450C">
        <w:t>- 159 990,00 рублей (на 2023 год) – резервные фонды исполнительных органов государственной власти субъектов Российской Федерации;</w:t>
      </w:r>
    </w:p>
    <w:p w:rsidR="00847D4D" w:rsidRPr="00ED450C" w:rsidRDefault="00847D4D" w:rsidP="00847D4D">
      <w:pPr>
        <w:jc w:val="both"/>
      </w:pPr>
      <w:r w:rsidRPr="00ED450C">
        <w:t>-</w:t>
      </w:r>
      <w:r w:rsidR="008B2B2B" w:rsidRPr="00ED450C">
        <w:t xml:space="preserve"> </w:t>
      </w:r>
      <w:r w:rsidR="00E85998" w:rsidRPr="00ED450C">
        <w:t>44 795,10</w:t>
      </w:r>
      <w:r w:rsidRPr="00ED450C">
        <w:t xml:space="preserve"> рублей </w:t>
      </w:r>
      <w:r w:rsidR="00A616B7" w:rsidRPr="00ED450C">
        <w:t>(на 202</w:t>
      </w:r>
      <w:r w:rsidR="008B2B2B" w:rsidRPr="00ED450C">
        <w:t>3</w:t>
      </w:r>
      <w:r w:rsidR="00A616B7" w:rsidRPr="00ED450C">
        <w:t xml:space="preserve"> год)</w:t>
      </w:r>
      <w:r w:rsidRPr="00ED450C">
        <w:t>–</w:t>
      </w:r>
      <w:r w:rsidR="009A0F0C" w:rsidRPr="00ED450C">
        <w:t xml:space="preserve"> на</w:t>
      </w:r>
      <w:r w:rsidR="00AA58BC" w:rsidRPr="00ED450C">
        <w:t xml:space="preserve"> проведение тестирования по выполнению нормативов испытаний (тестов) Всероссийского физкультурно-спортивного комплекса «Готов к труду и обороне» (ГТО)</w:t>
      </w:r>
      <w:r w:rsidR="008E4FB6" w:rsidRPr="00ED450C">
        <w:t>.</w:t>
      </w:r>
    </w:p>
    <w:p w:rsidR="00AA58BC" w:rsidRPr="00ED450C" w:rsidRDefault="00A92284" w:rsidP="00AA58BC">
      <w:pPr>
        <w:ind w:firstLine="708"/>
        <w:jc w:val="both"/>
      </w:pPr>
      <w:r w:rsidRPr="00ED450C">
        <w:rPr>
          <w:b/>
        </w:rPr>
        <w:t>11</w:t>
      </w:r>
      <w:r w:rsidR="00AA58BC" w:rsidRPr="00ED450C">
        <w:rPr>
          <w:b/>
        </w:rPr>
        <w:t>.</w:t>
      </w:r>
      <w:r w:rsidR="00AA58BC" w:rsidRPr="00ED450C">
        <w:t xml:space="preserve"> Увеличить </w:t>
      </w:r>
      <w:r w:rsidR="00AA58BC" w:rsidRPr="00ED450C">
        <w:rPr>
          <w:b/>
        </w:rPr>
        <w:t>субвенцию</w:t>
      </w:r>
      <w:r w:rsidR="00AA58BC" w:rsidRPr="00ED450C">
        <w:t xml:space="preserve"> на 2023 год в сумме </w:t>
      </w:r>
      <w:r w:rsidR="00A178C3" w:rsidRPr="00ED450C">
        <w:rPr>
          <w:b/>
        </w:rPr>
        <w:t>3 453 171,65</w:t>
      </w:r>
      <w:r w:rsidR="00AA58BC" w:rsidRPr="00ED450C">
        <w:t xml:space="preserve"> рублей в соответствии с доведенными уведомлениями по расчетам между бюджетами и Постановлениями Правительства УР и направить:</w:t>
      </w:r>
    </w:p>
    <w:p w:rsidR="00AA58BC" w:rsidRPr="00ED450C" w:rsidRDefault="00AA58BC" w:rsidP="00AA58BC">
      <w:pPr>
        <w:jc w:val="both"/>
      </w:pPr>
      <w:r w:rsidRPr="00ED450C">
        <w:t>- 2 557 108,31 рублей (на 2023 год) –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организациях, обеспечение дополнительного образования детей в муниципальных общеобразовательных организациях;</w:t>
      </w:r>
    </w:p>
    <w:p w:rsidR="00AA58BC" w:rsidRPr="00ED450C" w:rsidRDefault="00A178C3" w:rsidP="00847D4D">
      <w:pPr>
        <w:jc w:val="both"/>
      </w:pPr>
      <w:r w:rsidRPr="00ED450C">
        <w:t>- 896 063,34</w:t>
      </w:r>
      <w:r w:rsidR="00AA58BC" w:rsidRPr="00ED450C">
        <w:t xml:space="preserve"> рублей (на 2023 год) –</w:t>
      </w:r>
      <w:r w:rsidRPr="00ED450C">
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r w:rsidR="00AA58BC" w:rsidRPr="00ED450C">
        <w:t>.</w:t>
      </w:r>
    </w:p>
    <w:p w:rsidR="002879ED" w:rsidRPr="00ED450C" w:rsidRDefault="00A92284" w:rsidP="002879ED">
      <w:pPr>
        <w:ind w:firstLine="708"/>
        <w:jc w:val="both"/>
      </w:pPr>
      <w:r w:rsidRPr="00ED450C">
        <w:rPr>
          <w:b/>
        </w:rPr>
        <w:t>12</w:t>
      </w:r>
      <w:r w:rsidR="002879ED" w:rsidRPr="00ED450C">
        <w:rPr>
          <w:b/>
        </w:rPr>
        <w:t>.</w:t>
      </w:r>
      <w:r w:rsidR="002879ED" w:rsidRPr="00ED450C">
        <w:t xml:space="preserve"> Уменьшить </w:t>
      </w:r>
      <w:r w:rsidR="002879ED" w:rsidRPr="00ED450C">
        <w:rPr>
          <w:b/>
        </w:rPr>
        <w:t>с</w:t>
      </w:r>
      <w:r w:rsidR="00E85998" w:rsidRPr="00ED450C">
        <w:rPr>
          <w:b/>
        </w:rPr>
        <w:t>убсиди</w:t>
      </w:r>
      <w:r w:rsidR="004A5916" w:rsidRPr="00ED450C">
        <w:rPr>
          <w:b/>
        </w:rPr>
        <w:t>ю</w:t>
      </w:r>
      <w:r w:rsidR="002879ED" w:rsidRPr="00ED450C">
        <w:t xml:space="preserve"> на 2023 год в сумме </w:t>
      </w:r>
      <w:r w:rsidR="00E85998" w:rsidRPr="00ED450C">
        <w:rPr>
          <w:b/>
        </w:rPr>
        <w:t>56 500 000</w:t>
      </w:r>
      <w:r w:rsidR="002879ED" w:rsidRPr="00ED450C">
        <w:rPr>
          <w:b/>
        </w:rPr>
        <w:t>,00</w:t>
      </w:r>
      <w:r w:rsidR="002879ED" w:rsidRPr="00ED450C">
        <w:t xml:space="preserve"> рублей</w:t>
      </w:r>
      <w:r w:rsidR="004A5916" w:rsidRPr="00ED450C">
        <w:t>, на</w:t>
      </w:r>
      <w:r w:rsidR="00CE5070" w:rsidRPr="00ED450C">
        <w:t xml:space="preserve"> 2024 год в сумме 2 635 267,11 рублей</w:t>
      </w:r>
      <w:r w:rsidR="008E4FB6" w:rsidRPr="00ED450C">
        <w:t xml:space="preserve"> </w:t>
      </w:r>
      <w:r w:rsidR="002879ED" w:rsidRPr="00ED450C">
        <w:t>в соответствии с доведенными уведомлениями по расчетам между бюджетами и Постановлениями Правительства УР:</w:t>
      </w:r>
    </w:p>
    <w:p w:rsidR="002879ED" w:rsidRPr="00ED450C" w:rsidRDefault="002879ED" w:rsidP="002879ED">
      <w:pPr>
        <w:jc w:val="both"/>
      </w:pPr>
      <w:r w:rsidRPr="00ED450C">
        <w:t xml:space="preserve">- </w:t>
      </w:r>
      <w:r w:rsidR="00E85998" w:rsidRPr="00ED450C">
        <w:t>56 500 00</w:t>
      </w:r>
      <w:r w:rsidRPr="00ED450C">
        <w:t>,00 рублей (на 2023 год)</w:t>
      </w:r>
      <w:r w:rsidR="00E85998" w:rsidRPr="00ED450C">
        <w:t xml:space="preserve"> </w:t>
      </w:r>
      <w:r w:rsidRPr="00ED450C">
        <w:t>–</w:t>
      </w:r>
      <w:r w:rsidR="00E85998" w:rsidRPr="00ED450C">
        <w:t xml:space="preserve"> на развитие сети автомобильных дорог Удмуртской Республики</w:t>
      </w:r>
      <w:r w:rsidR="00CE5070" w:rsidRPr="00ED450C">
        <w:t>;</w:t>
      </w:r>
    </w:p>
    <w:p w:rsidR="004A5916" w:rsidRPr="005723FE" w:rsidRDefault="004A5916" w:rsidP="004A5916">
      <w:pPr>
        <w:jc w:val="both"/>
      </w:pPr>
      <w:r w:rsidRPr="00ED450C">
        <w:lastRenderedPageBreak/>
        <w:t>- 2 635 267,11 рублей (на 2024 год) – на 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помещения).</w:t>
      </w:r>
    </w:p>
    <w:p w:rsidR="004A5916" w:rsidRPr="005723FE" w:rsidRDefault="004A5916" w:rsidP="002879ED">
      <w:pPr>
        <w:jc w:val="both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61D7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3792F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07FE4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5253"/>
    <w:rsid w:val="00235C79"/>
    <w:rsid w:val="00236FA7"/>
    <w:rsid w:val="00237E1E"/>
    <w:rsid w:val="00240182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0B76"/>
    <w:rsid w:val="003B3E3C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B7E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0770"/>
    <w:rsid w:val="003F0D34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207F"/>
    <w:rsid w:val="004130EF"/>
    <w:rsid w:val="004132A1"/>
    <w:rsid w:val="004147BF"/>
    <w:rsid w:val="00415D36"/>
    <w:rsid w:val="004160DF"/>
    <w:rsid w:val="00416DA8"/>
    <w:rsid w:val="00420572"/>
    <w:rsid w:val="00422012"/>
    <w:rsid w:val="00422F8E"/>
    <w:rsid w:val="00423AC1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755"/>
    <w:rsid w:val="0049463F"/>
    <w:rsid w:val="00495281"/>
    <w:rsid w:val="004957FA"/>
    <w:rsid w:val="004963F8"/>
    <w:rsid w:val="004A0A4B"/>
    <w:rsid w:val="004A1F8F"/>
    <w:rsid w:val="004A291B"/>
    <w:rsid w:val="004A3253"/>
    <w:rsid w:val="004A43C1"/>
    <w:rsid w:val="004A5916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0F5C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048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1F0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94C"/>
    <w:rsid w:val="0081194B"/>
    <w:rsid w:val="00813077"/>
    <w:rsid w:val="008130BE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E3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2093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6714"/>
    <w:rsid w:val="00A97C8F"/>
    <w:rsid w:val="00AA098B"/>
    <w:rsid w:val="00AA2ED0"/>
    <w:rsid w:val="00AA58BC"/>
    <w:rsid w:val="00AA59A5"/>
    <w:rsid w:val="00AA5EE8"/>
    <w:rsid w:val="00AA604D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5EFE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E76FE"/>
    <w:rsid w:val="00CF0011"/>
    <w:rsid w:val="00CF1560"/>
    <w:rsid w:val="00CF1A2D"/>
    <w:rsid w:val="00CF66BB"/>
    <w:rsid w:val="00CF7E59"/>
    <w:rsid w:val="00D00029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731CB"/>
    <w:rsid w:val="00D73948"/>
    <w:rsid w:val="00D75CC0"/>
    <w:rsid w:val="00D7743B"/>
    <w:rsid w:val="00D77B3D"/>
    <w:rsid w:val="00D80E31"/>
    <w:rsid w:val="00D8173E"/>
    <w:rsid w:val="00D85B1F"/>
    <w:rsid w:val="00D876FA"/>
    <w:rsid w:val="00D90B49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2893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B3A"/>
    <w:rsid w:val="00E43B43"/>
    <w:rsid w:val="00E46646"/>
    <w:rsid w:val="00E4697D"/>
    <w:rsid w:val="00E47036"/>
    <w:rsid w:val="00E500AA"/>
    <w:rsid w:val="00E518C5"/>
    <w:rsid w:val="00E5240F"/>
    <w:rsid w:val="00E52827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5998"/>
    <w:rsid w:val="00E867E9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C36"/>
    <w:rsid w:val="00F07EAC"/>
    <w:rsid w:val="00F102C6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1B04"/>
    <w:rsid w:val="00FB24B8"/>
    <w:rsid w:val="00FB37D6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17772</TotalTime>
  <Pages>10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22771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2023-04-27T08:13:00Z</cp:lastPrinted>
  <dcterms:created xsi:type="dcterms:W3CDTF">2011-11-14T11:20:00Z</dcterms:created>
  <dcterms:modified xsi:type="dcterms:W3CDTF">2023-04-27T08:13:00Z</dcterms:modified>
</cp:coreProperties>
</file>